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  <w:lang w:val="en-US"/>
        </w:rPr>
      </w:pPr>
    </w:p>
    <w:p w:rsidR="000228F2" w:rsidRPr="000228F2" w:rsidRDefault="000228F2">
      <w:pPr>
        <w:pStyle w:val="a3"/>
        <w:kinsoku w:val="0"/>
        <w:overflowPunct w:val="0"/>
        <w:ind w:left="0" w:firstLine="0"/>
        <w:rPr>
          <w:sz w:val="20"/>
          <w:szCs w:val="20"/>
          <w:lang w:val="en-US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spacing w:before="10"/>
        <w:ind w:left="0" w:firstLine="0"/>
        <w:rPr>
          <w:sz w:val="21"/>
          <w:szCs w:val="21"/>
          <w:lang w:val="en-US"/>
        </w:rPr>
      </w:pPr>
    </w:p>
    <w:p w:rsidR="000228F2" w:rsidRPr="000228F2" w:rsidRDefault="000228F2">
      <w:pPr>
        <w:pStyle w:val="a3"/>
        <w:kinsoku w:val="0"/>
        <w:overflowPunct w:val="0"/>
        <w:spacing w:before="10"/>
        <w:ind w:left="0" w:firstLine="0"/>
        <w:rPr>
          <w:sz w:val="21"/>
          <w:szCs w:val="21"/>
          <w:lang w:val="en-US"/>
        </w:rPr>
      </w:pPr>
    </w:p>
    <w:p w:rsidR="00401FA8" w:rsidRDefault="00401FA8" w:rsidP="000228F2">
      <w:pPr>
        <w:pStyle w:val="a3"/>
        <w:kinsoku w:val="0"/>
        <w:overflowPunct w:val="0"/>
        <w:spacing w:before="64"/>
        <w:ind w:left="0" w:right="47" w:firstLine="0"/>
        <w:jc w:val="center"/>
        <w:rPr>
          <w:spacing w:val="-2"/>
        </w:rPr>
      </w:pPr>
      <w:r>
        <w:rPr>
          <w:spacing w:val="-2"/>
        </w:rPr>
        <w:t>МАТЕРИАЛЫ</w:t>
      </w:r>
    </w:p>
    <w:p w:rsidR="00401FA8" w:rsidRDefault="00401FA8" w:rsidP="000228F2">
      <w:pPr>
        <w:pStyle w:val="a3"/>
        <w:kinsoku w:val="0"/>
        <w:overflowPunct w:val="0"/>
        <w:spacing w:before="249"/>
        <w:ind w:left="0" w:right="47" w:firstLine="0"/>
        <w:jc w:val="center"/>
      </w:pPr>
      <w:r>
        <w:rPr>
          <w:spacing w:val="-2"/>
        </w:rPr>
        <w:t xml:space="preserve">ПРОЕКТА </w:t>
      </w:r>
      <w:r>
        <w:rPr>
          <w:spacing w:val="-1"/>
        </w:rPr>
        <w:t xml:space="preserve">ВНЕСЕНИЯ </w:t>
      </w:r>
      <w:r>
        <w:rPr>
          <w:spacing w:val="-2"/>
        </w:rPr>
        <w:t>ИЗМЕНЕНИЙ</w:t>
      </w:r>
      <w:r>
        <w:t xml:space="preserve"> В</w:t>
      </w:r>
      <w:r>
        <w:rPr>
          <w:spacing w:val="-1"/>
        </w:rPr>
        <w:t xml:space="preserve"> </w:t>
      </w:r>
      <w:r>
        <w:rPr>
          <w:spacing w:val="-2"/>
        </w:rPr>
        <w:t>ГЕНЕРАЛЬНЫЙ</w:t>
      </w:r>
      <w:r>
        <w:t xml:space="preserve"> </w:t>
      </w:r>
      <w:r>
        <w:rPr>
          <w:spacing w:val="-2"/>
        </w:rPr>
        <w:t>ПЛАН</w:t>
      </w:r>
    </w:p>
    <w:p w:rsidR="00401FA8" w:rsidRDefault="00401FA8" w:rsidP="000228F2">
      <w:pPr>
        <w:pStyle w:val="a3"/>
        <w:kinsoku w:val="0"/>
        <w:overflowPunct w:val="0"/>
        <w:spacing w:before="11"/>
        <w:ind w:left="0" w:right="47" w:firstLine="0"/>
        <w:jc w:val="center"/>
        <w:rPr>
          <w:sz w:val="21"/>
          <w:szCs w:val="21"/>
        </w:rPr>
      </w:pPr>
    </w:p>
    <w:p w:rsidR="00401FA8" w:rsidRDefault="00401FA8" w:rsidP="000228F2">
      <w:pPr>
        <w:pStyle w:val="a3"/>
        <w:kinsoku w:val="0"/>
        <w:overflowPunct w:val="0"/>
        <w:ind w:left="0" w:right="47" w:firstLine="0"/>
        <w:jc w:val="center"/>
        <w:rPr>
          <w:rFonts w:ascii="Palatino Linotype" w:hAnsi="Palatino Linotype" w:cs="Palatino Linotype"/>
          <w:sz w:val="36"/>
          <w:szCs w:val="36"/>
        </w:rPr>
      </w:pPr>
      <w:r>
        <w:rPr>
          <w:rFonts w:ascii="Palatino Linotype" w:hAnsi="Palatino Linotype" w:cs="Palatino Linotype"/>
          <w:b/>
          <w:bCs/>
          <w:spacing w:val="-1"/>
          <w:sz w:val="36"/>
          <w:szCs w:val="36"/>
        </w:rPr>
        <w:t>МУНИЦИПАЛЬНОГО</w:t>
      </w:r>
      <w:r>
        <w:rPr>
          <w:rFonts w:ascii="Palatino Linotype" w:hAnsi="Palatino Linotype" w:cs="Palatino Linotype"/>
          <w:b/>
          <w:bCs/>
          <w:spacing w:val="1"/>
          <w:sz w:val="36"/>
          <w:szCs w:val="36"/>
        </w:rPr>
        <w:t xml:space="preserve"> </w:t>
      </w:r>
      <w:r>
        <w:rPr>
          <w:rFonts w:ascii="Palatino Linotype" w:hAnsi="Palatino Linotype" w:cs="Palatino Linotype"/>
          <w:b/>
          <w:bCs/>
          <w:spacing w:val="-1"/>
          <w:sz w:val="36"/>
          <w:szCs w:val="36"/>
        </w:rPr>
        <w:t>ОБРАЗОВАНИЯ</w:t>
      </w:r>
    </w:p>
    <w:p w:rsidR="00401FA8" w:rsidRDefault="00401FA8" w:rsidP="000228F2">
      <w:pPr>
        <w:pStyle w:val="a3"/>
        <w:kinsoku w:val="0"/>
        <w:overflowPunct w:val="0"/>
        <w:spacing w:before="1"/>
        <w:ind w:left="0" w:right="47" w:firstLine="0"/>
        <w:jc w:val="center"/>
        <w:rPr>
          <w:rFonts w:ascii="Palatino Linotype" w:hAnsi="Palatino Linotype" w:cs="Palatino Linotype"/>
          <w:sz w:val="36"/>
          <w:szCs w:val="36"/>
        </w:rPr>
      </w:pPr>
      <w:r>
        <w:rPr>
          <w:rFonts w:ascii="Palatino Linotype" w:hAnsi="Palatino Linotype" w:cs="Palatino Linotype"/>
          <w:b/>
          <w:bCs/>
          <w:spacing w:val="-1"/>
          <w:sz w:val="36"/>
          <w:szCs w:val="36"/>
        </w:rPr>
        <w:t>"АЛЕКСЕЕВСКОЕ</w:t>
      </w:r>
      <w:r>
        <w:rPr>
          <w:rFonts w:ascii="Palatino Linotype" w:hAnsi="Palatino Linotype" w:cs="Palatino Linotype"/>
          <w:b/>
          <w:bCs/>
          <w:spacing w:val="21"/>
          <w:sz w:val="36"/>
          <w:szCs w:val="36"/>
        </w:rPr>
        <w:t xml:space="preserve"> </w:t>
      </w:r>
      <w:r>
        <w:rPr>
          <w:rFonts w:ascii="Palatino Linotype" w:hAnsi="Palatino Linotype" w:cs="Palatino Linotype"/>
          <w:b/>
          <w:bCs/>
          <w:spacing w:val="-1"/>
          <w:sz w:val="36"/>
          <w:szCs w:val="36"/>
        </w:rPr>
        <w:t>СЕЛЬСКОЕ</w:t>
      </w:r>
      <w:r>
        <w:rPr>
          <w:rFonts w:ascii="Palatino Linotype" w:hAnsi="Palatino Linotype" w:cs="Palatino Linotype"/>
          <w:b/>
          <w:bCs/>
          <w:spacing w:val="1"/>
          <w:sz w:val="36"/>
          <w:szCs w:val="36"/>
        </w:rPr>
        <w:t xml:space="preserve"> </w:t>
      </w:r>
      <w:r>
        <w:rPr>
          <w:rFonts w:ascii="Palatino Linotype" w:hAnsi="Palatino Linotype" w:cs="Palatino Linotype"/>
          <w:b/>
          <w:bCs/>
          <w:spacing w:val="-1"/>
          <w:sz w:val="36"/>
          <w:szCs w:val="36"/>
        </w:rPr>
        <w:t>ПОСЕЛЕНИЕ"</w:t>
      </w:r>
      <w:r>
        <w:rPr>
          <w:rFonts w:ascii="Palatino Linotype" w:hAnsi="Palatino Linotype" w:cs="Palatino Linotype"/>
          <w:b/>
          <w:bCs/>
          <w:spacing w:val="31"/>
          <w:sz w:val="36"/>
          <w:szCs w:val="36"/>
        </w:rPr>
        <w:t xml:space="preserve"> </w:t>
      </w:r>
      <w:r>
        <w:rPr>
          <w:rFonts w:ascii="Palatino Linotype" w:hAnsi="Palatino Linotype" w:cs="Palatino Linotype"/>
          <w:b/>
          <w:bCs/>
          <w:spacing w:val="-1"/>
          <w:sz w:val="36"/>
          <w:szCs w:val="36"/>
        </w:rPr>
        <w:t>ОБЛИВСКОГО</w:t>
      </w:r>
      <w:r>
        <w:rPr>
          <w:rFonts w:ascii="Palatino Linotype" w:hAnsi="Palatino Linotype" w:cs="Palatino Linotype"/>
          <w:b/>
          <w:bCs/>
          <w:spacing w:val="1"/>
          <w:sz w:val="36"/>
          <w:szCs w:val="36"/>
        </w:rPr>
        <w:t xml:space="preserve"> </w:t>
      </w:r>
      <w:r>
        <w:rPr>
          <w:rFonts w:ascii="Palatino Linotype" w:hAnsi="Palatino Linotype" w:cs="Palatino Linotype"/>
          <w:b/>
          <w:bCs/>
          <w:spacing w:val="-1"/>
          <w:sz w:val="36"/>
          <w:szCs w:val="36"/>
        </w:rPr>
        <w:t>РАЙОНА</w:t>
      </w:r>
      <w:r>
        <w:rPr>
          <w:rFonts w:ascii="Palatino Linotype" w:hAnsi="Palatino Linotype" w:cs="Palatino Linotype"/>
          <w:b/>
          <w:bCs/>
          <w:spacing w:val="23"/>
          <w:sz w:val="36"/>
          <w:szCs w:val="36"/>
        </w:rPr>
        <w:t xml:space="preserve"> </w:t>
      </w:r>
      <w:r>
        <w:rPr>
          <w:rFonts w:ascii="Palatino Linotype" w:hAnsi="Palatino Linotype" w:cs="Palatino Linotype"/>
          <w:b/>
          <w:bCs/>
          <w:spacing w:val="-1"/>
          <w:sz w:val="36"/>
          <w:szCs w:val="36"/>
        </w:rPr>
        <w:t>РОСТОВСКОЙ</w:t>
      </w:r>
      <w:r>
        <w:rPr>
          <w:rFonts w:ascii="Palatino Linotype" w:hAnsi="Palatino Linotype" w:cs="Palatino Linotype"/>
          <w:b/>
          <w:bCs/>
          <w:spacing w:val="1"/>
          <w:sz w:val="36"/>
          <w:szCs w:val="36"/>
        </w:rPr>
        <w:t xml:space="preserve"> </w:t>
      </w:r>
      <w:r>
        <w:rPr>
          <w:rFonts w:ascii="Palatino Linotype" w:hAnsi="Palatino Linotype" w:cs="Palatino Linotype"/>
          <w:b/>
          <w:bCs/>
          <w:spacing w:val="-1"/>
          <w:sz w:val="36"/>
          <w:szCs w:val="36"/>
        </w:rPr>
        <w:t>ОБЛАСТИ</w:t>
      </w:r>
    </w:p>
    <w:p w:rsidR="00401FA8" w:rsidRDefault="00401FA8" w:rsidP="000228F2">
      <w:pPr>
        <w:pStyle w:val="a3"/>
        <w:kinsoku w:val="0"/>
        <w:overflowPunct w:val="0"/>
        <w:spacing w:before="268"/>
        <w:ind w:left="0" w:right="47" w:firstLine="0"/>
        <w:jc w:val="center"/>
        <w:rPr>
          <w:sz w:val="24"/>
          <w:szCs w:val="24"/>
        </w:rPr>
      </w:pPr>
      <w:r>
        <w:rPr>
          <w:b/>
          <w:bCs/>
          <w:i/>
          <w:iCs/>
          <w:spacing w:val="-1"/>
          <w:w w:val="105"/>
          <w:sz w:val="24"/>
          <w:szCs w:val="24"/>
        </w:rPr>
        <w:t>ПОЯС</w:t>
      </w:r>
      <w:r>
        <w:rPr>
          <w:b/>
          <w:bCs/>
          <w:i/>
          <w:iCs/>
          <w:spacing w:val="-2"/>
          <w:w w:val="105"/>
          <w:sz w:val="24"/>
          <w:szCs w:val="24"/>
        </w:rPr>
        <w:t>НИТЕ</w:t>
      </w:r>
      <w:r>
        <w:rPr>
          <w:b/>
          <w:bCs/>
          <w:i/>
          <w:iCs/>
          <w:spacing w:val="-1"/>
          <w:w w:val="105"/>
          <w:sz w:val="24"/>
          <w:szCs w:val="24"/>
        </w:rPr>
        <w:t>ЛЬ</w:t>
      </w:r>
      <w:r>
        <w:rPr>
          <w:b/>
          <w:bCs/>
          <w:i/>
          <w:iCs/>
          <w:spacing w:val="-2"/>
          <w:w w:val="105"/>
          <w:sz w:val="24"/>
          <w:szCs w:val="24"/>
        </w:rPr>
        <w:t>Н</w:t>
      </w:r>
      <w:r>
        <w:rPr>
          <w:b/>
          <w:bCs/>
          <w:i/>
          <w:iCs/>
          <w:spacing w:val="-1"/>
          <w:w w:val="105"/>
          <w:sz w:val="24"/>
          <w:szCs w:val="24"/>
        </w:rPr>
        <w:t>АЯ</w:t>
      </w:r>
      <w:r>
        <w:rPr>
          <w:b/>
          <w:bCs/>
          <w:i/>
          <w:iCs/>
          <w:spacing w:val="-33"/>
          <w:w w:val="105"/>
          <w:sz w:val="24"/>
          <w:szCs w:val="24"/>
        </w:rPr>
        <w:t xml:space="preserve"> </w:t>
      </w:r>
      <w:r>
        <w:rPr>
          <w:b/>
          <w:bCs/>
          <w:i/>
          <w:iCs/>
          <w:spacing w:val="-1"/>
          <w:w w:val="105"/>
          <w:sz w:val="24"/>
          <w:szCs w:val="24"/>
        </w:rPr>
        <w:t>ЗАП</w:t>
      </w:r>
      <w:r>
        <w:rPr>
          <w:b/>
          <w:bCs/>
          <w:i/>
          <w:iCs/>
          <w:spacing w:val="-2"/>
          <w:w w:val="105"/>
          <w:sz w:val="24"/>
          <w:szCs w:val="24"/>
        </w:rPr>
        <w:t>И</w:t>
      </w:r>
      <w:r>
        <w:rPr>
          <w:b/>
          <w:bCs/>
          <w:i/>
          <w:iCs/>
          <w:spacing w:val="-1"/>
          <w:w w:val="105"/>
          <w:sz w:val="24"/>
          <w:szCs w:val="24"/>
        </w:rPr>
        <w:t>СКА</w:t>
      </w: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  <w:lang w:val="en-US"/>
        </w:rPr>
      </w:pPr>
    </w:p>
    <w:p w:rsidR="000228F2" w:rsidRPr="000228F2" w:rsidRDefault="000228F2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  <w:lang w:val="en-US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  <w:lang w:val="en-US"/>
        </w:rPr>
      </w:pPr>
    </w:p>
    <w:p w:rsidR="000228F2" w:rsidRPr="000228F2" w:rsidRDefault="000228F2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  <w:lang w:val="en-US"/>
        </w:rPr>
      </w:pPr>
    </w:p>
    <w:p w:rsidR="00401FA8" w:rsidRDefault="00401FA8">
      <w:pPr>
        <w:pStyle w:val="a3"/>
        <w:kinsoku w:val="0"/>
        <w:overflowPunct w:val="0"/>
        <w:spacing w:before="1"/>
        <w:ind w:left="0" w:firstLine="0"/>
        <w:rPr>
          <w:b/>
          <w:bCs/>
          <w:i/>
          <w:iCs/>
          <w:sz w:val="17"/>
          <w:szCs w:val="17"/>
        </w:rPr>
      </w:pP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000"/>
      </w:tblPr>
      <w:tblGrid>
        <w:gridCol w:w="5063"/>
        <w:gridCol w:w="3703"/>
      </w:tblGrid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732"/>
        </w:trPr>
        <w:tc>
          <w:tcPr>
            <w:tcW w:w="5063" w:type="dxa"/>
            <w:tcBorders>
              <w:top w:val="nil"/>
              <w:left w:val="nil"/>
              <w:bottom w:val="nil"/>
              <w:right w:val="nil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9"/>
              <w:ind w:left="230"/>
            </w:pPr>
            <w:r>
              <w:rPr>
                <w:spacing w:val="-1"/>
              </w:rPr>
              <w:t>Директор</w:t>
            </w:r>
            <w:r>
              <w:t xml:space="preserve"> </w:t>
            </w:r>
            <w:r>
              <w:rPr>
                <w:spacing w:val="-1"/>
              </w:rPr>
              <w:t>ООО "ПНК"БКТ"</w:t>
            </w:r>
          </w:p>
        </w:tc>
        <w:tc>
          <w:tcPr>
            <w:tcW w:w="3703" w:type="dxa"/>
            <w:tcBorders>
              <w:top w:val="nil"/>
              <w:left w:val="nil"/>
              <w:bottom w:val="nil"/>
              <w:right w:val="nil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9"/>
              <w:ind w:left="1968"/>
            </w:pPr>
            <w:r>
              <w:rPr>
                <w:spacing w:val="-1"/>
              </w:rPr>
              <w:t>В.В.</w:t>
            </w:r>
            <w:r>
              <w:rPr>
                <w:spacing w:val="2"/>
              </w:rPr>
              <w:t xml:space="preserve"> </w:t>
            </w:r>
            <w:r>
              <w:rPr>
                <w:spacing w:val="-1"/>
              </w:rPr>
              <w:t>Холодков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732"/>
        </w:trPr>
        <w:tc>
          <w:tcPr>
            <w:tcW w:w="5063" w:type="dxa"/>
            <w:tcBorders>
              <w:top w:val="nil"/>
              <w:left w:val="nil"/>
              <w:bottom w:val="nil"/>
              <w:right w:val="nil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rPr>
                <w:b/>
                <w:bCs/>
                <w:i/>
                <w:iCs/>
                <w:sz w:val="34"/>
                <w:szCs w:val="34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230"/>
            </w:pPr>
            <w:r>
              <w:rPr>
                <w:spacing w:val="-1"/>
              </w:rPr>
              <w:t>Руководитель</w:t>
            </w:r>
            <w:r>
              <w:t xml:space="preserve"> проекта</w:t>
            </w:r>
          </w:p>
        </w:tc>
        <w:tc>
          <w:tcPr>
            <w:tcW w:w="3703" w:type="dxa"/>
            <w:tcBorders>
              <w:top w:val="nil"/>
              <w:left w:val="nil"/>
              <w:bottom w:val="nil"/>
              <w:right w:val="nil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rPr>
                <w:b/>
                <w:bCs/>
                <w:i/>
                <w:iCs/>
                <w:sz w:val="34"/>
                <w:szCs w:val="34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1968"/>
            </w:pPr>
            <w:r>
              <w:rPr>
                <w:spacing w:val="-1"/>
              </w:rPr>
              <w:t>Д.Д.</w:t>
            </w:r>
            <w:r>
              <w:t xml:space="preserve"> </w:t>
            </w:r>
            <w:r>
              <w:rPr>
                <w:spacing w:val="-1"/>
              </w:rPr>
              <w:t>Рассоха</w:t>
            </w:r>
          </w:p>
        </w:tc>
      </w:tr>
    </w:tbl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  <w:lang w:val="en-US"/>
        </w:rPr>
      </w:pPr>
    </w:p>
    <w:p w:rsidR="000228F2" w:rsidRPr="000228F2" w:rsidRDefault="000228F2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  <w:lang w:val="en-US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  <w:lang w:val="en-US"/>
        </w:rPr>
      </w:pPr>
    </w:p>
    <w:p w:rsidR="000228F2" w:rsidRDefault="000228F2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  <w:lang w:val="en-US"/>
        </w:rPr>
      </w:pPr>
    </w:p>
    <w:p w:rsidR="000228F2" w:rsidRPr="000228F2" w:rsidRDefault="000228F2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  <w:lang w:val="en-US"/>
        </w:r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b/>
          <w:bCs/>
          <w:i/>
          <w:iCs/>
          <w:sz w:val="25"/>
          <w:szCs w:val="25"/>
        </w:rPr>
      </w:pPr>
    </w:p>
    <w:p w:rsidR="00401FA8" w:rsidRDefault="00401FA8">
      <w:pPr>
        <w:pStyle w:val="a3"/>
        <w:kinsoku w:val="0"/>
        <w:overflowPunct w:val="0"/>
        <w:spacing w:before="69" w:line="242" w:lineRule="auto"/>
        <w:ind w:left="4376" w:right="4446"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г. </w:t>
      </w:r>
      <w:r>
        <w:rPr>
          <w:spacing w:val="-1"/>
          <w:sz w:val="24"/>
          <w:szCs w:val="24"/>
        </w:rPr>
        <w:t>Таганрог</w:t>
      </w:r>
      <w:r>
        <w:rPr>
          <w:spacing w:val="26"/>
          <w:sz w:val="24"/>
          <w:szCs w:val="24"/>
        </w:rPr>
        <w:t xml:space="preserve"> </w:t>
      </w:r>
      <w:r>
        <w:rPr>
          <w:sz w:val="24"/>
          <w:szCs w:val="24"/>
        </w:rPr>
        <w:t>2020г.</w:t>
      </w:r>
    </w:p>
    <w:p w:rsidR="00401FA8" w:rsidRDefault="00401FA8">
      <w:pPr>
        <w:pStyle w:val="a3"/>
        <w:kinsoku w:val="0"/>
        <w:overflowPunct w:val="0"/>
        <w:spacing w:before="69" w:line="242" w:lineRule="auto"/>
        <w:ind w:left="4376" w:right="4446" w:firstLine="0"/>
        <w:jc w:val="center"/>
        <w:rPr>
          <w:sz w:val="24"/>
          <w:szCs w:val="24"/>
        </w:rPr>
        <w:sectPr w:rsidR="00401FA8" w:rsidSect="000228F2">
          <w:headerReference w:type="default" r:id="rId7"/>
          <w:footerReference w:type="default" r:id="rId8"/>
          <w:headerReference w:type="first" r:id="rId9"/>
          <w:type w:val="continuous"/>
          <w:pgSz w:w="11910" w:h="16840"/>
          <w:pgMar w:top="1420" w:right="580" w:bottom="1140" w:left="1360" w:header="720" w:footer="720" w:gutter="0"/>
          <w:cols w:space="720" w:equalWidth="0">
            <w:col w:w="9970"/>
          </w:cols>
          <w:noEndnote/>
          <w:titlePg/>
          <w:docGrid w:linePitch="326"/>
        </w:sectPr>
      </w:pPr>
    </w:p>
    <w:p w:rsidR="00401FA8" w:rsidRDefault="00AE27C3">
      <w:pPr>
        <w:pStyle w:val="a3"/>
        <w:kinsoku w:val="0"/>
        <w:overflowPunct w:val="0"/>
        <w:spacing w:before="51"/>
        <w:ind w:left="383" w:firstLine="0"/>
        <w:rPr>
          <w:sz w:val="26"/>
          <w:szCs w:val="26"/>
        </w:rPr>
      </w:pPr>
      <w:r>
        <w:rPr>
          <w:noProof/>
        </w:rPr>
        <w:lastRenderedPageBreak/>
        <w:pict>
          <v:shape id="_x0000_s1033" style="position:absolute;left:0;text-align:left;margin-left:477.8pt;margin-top:83.05pt;width:3.4pt;height:1pt;z-index:-251660288;mso-position-horizontal-relative:page;mso-position-vertical-relative:text" coordsize="68,20" o:allowincell="f" path="m,5hhl67,5e" filled="f" strokeweight=".24658mm">
            <v:path arrowok="t"/>
            <w10:wrap anchorx="page"/>
          </v:shape>
        </w:pict>
      </w:r>
      <w:r w:rsidR="00401FA8">
        <w:rPr>
          <w:b/>
          <w:bCs/>
          <w:i/>
          <w:iCs/>
          <w:w w:val="105"/>
          <w:sz w:val="26"/>
          <w:szCs w:val="26"/>
        </w:rPr>
        <w:t>Состав</w:t>
      </w:r>
      <w:r w:rsidR="00401FA8">
        <w:rPr>
          <w:b/>
          <w:bCs/>
          <w:i/>
          <w:iCs/>
          <w:spacing w:val="-45"/>
          <w:w w:val="105"/>
          <w:sz w:val="26"/>
          <w:szCs w:val="26"/>
        </w:rPr>
        <w:t xml:space="preserve"> </w:t>
      </w:r>
      <w:r w:rsidR="00401FA8">
        <w:rPr>
          <w:b/>
          <w:bCs/>
          <w:i/>
          <w:iCs/>
          <w:w w:val="105"/>
          <w:sz w:val="26"/>
          <w:szCs w:val="26"/>
        </w:rPr>
        <w:t>материалов</w:t>
      </w:r>
      <w:r w:rsidR="00401FA8">
        <w:rPr>
          <w:b/>
          <w:bCs/>
          <w:i/>
          <w:iCs/>
          <w:spacing w:val="-45"/>
          <w:w w:val="105"/>
          <w:sz w:val="26"/>
          <w:szCs w:val="26"/>
        </w:rPr>
        <w:t xml:space="preserve"> </w:t>
      </w:r>
      <w:r w:rsidR="00401FA8">
        <w:rPr>
          <w:b/>
          <w:bCs/>
          <w:i/>
          <w:iCs/>
          <w:spacing w:val="-1"/>
          <w:w w:val="105"/>
          <w:sz w:val="26"/>
          <w:szCs w:val="26"/>
        </w:rPr>
        <w:t>пр</w:t>
      </w:r>
      <w:r w:rsidR="00401FA8">
        <w:rPr>
          <w:b/>
          <w:bCs/>
          <w:i/>
          <w:iCs/>
          <w:spacing w:val="-2"/>
          <w:w w:val="105"/>
          <w:sz w:val="26"/>
          <w:szCs w:val="26"/>
        </w:rPr>
        <w:t>ое</w:t>
      </w:r>
      <w:r w:rsidR="00401FA8">
        <w:rPr>
          <w:b/>
          <w:bCs/>
          <w:i/>
          <w:iCs/>
          <w:spacing w:val="-1"/>
          <w:w w:val="105"/>
          <w:sz w:val="26"/>
          <w:szCs w:val="26"/>
        </w:rPr>
        <w:t>к</w:t>
      </w:r>
      <w:r w:rsidR="00401FA8">
        <w:rPr>
          <w:b/>
          <w:bCs/>
          <w:i/>
          <w:iCs/>
          <w:spacing w:val="-2"/>
          <w:w w:val="105"/>
          <w:sz w:val="26"/>
          <w:szCs w:val="26"/>
        </w:rPr>
        <w:t>та</w:t>
      </w:r>
      <w:r w:rsidR="00401FA8">
        <w:rPr>
          <w:b/>
          <w:bCs/>
          <w:i/>
          <w:iCs/>
          <w:spacing w:val="-45"/>
          <w:w w:val="105"/>
          <w:sz w:val="26"/>
          <w:szCs w:val="26"/>
        </w:rPr>
        <w:t xml:space="preserve"> </w:t>
      </w:r>
      <w:r w:rsidR="00401FA8">
        <w:rPr>
          <w:b/>
          <w:bCs/>
          <w:i/>
          <w:iCs/>
          <w:spacing w:val="-2"/>
          <w:w w:val="105"/>
          <w:sz w:val="26"/>
          <w:szCs w:val="26"/>
        </w:rPr>
        <w:t>по</w:t>
      </w:r>
      <w:r w:rsidR="00401FA8">
        <w:rPr>
          <w:b/>
          <w:bCs/>
          <w:i/>
          <w:iCs/>
          <w:spacing w:val="-43"/>
          <w:w w:val="105"/>
          <w:sz w:val="26"/>
          <w:szCs w:val="26"/>
        </w:rPr>
        <w:t xml:space="preserve"> </w:t>
      </w:r>
      <w:r w:rsidR="00401FA8">
        <w:rPr>
          <w:b/>
          <w:bCs/>
          <w:i/>
          <w:iCs/>
          <w:w w:val="105"/>
          <w:sz w:val="26"/>
          <w:szCs w:val="26"/>
        </w:rPr>
        <w:t>внесению</w:t>
      </w:r>
      <w:r w:rsidR="00401FA8">
        <w:rPr>
          <w:b/>
          <w:bCs/>
          <w:i/>
          <w:iCs/>
          <w:spacing w:val="-45"/>
          <w:w w:val="105"/>
          <w:sz w:val="26"/>
          <w:szCs w:val="26"/>
        </w:rPr>
        <w:t xml:space="preserve"> </w:t>
      </w:r>
      <w:r w:rsidR="00401FA8">
        <w:rPr>
          <w:b/>
          <w:bCs/>
          <w:i/>
          <w:iCs/>
          <w:w w:val="105"/>
          <w:sz w:val="26"/>
          <w:szCs w:val="26"/>
        </w:rPr>
        <w:t>изменений</w:t>
      </w:r>
      <w:r w:rsidR="00401FA8">
        <w:rPr>
          <w:b/>
          <w:bCs/>
          <w:i/>
          <w:iCs/>
          <w:spacing w:val="-45"/>
          <w:w w:val="105"/>
          <w:sz w:val="26"/>
          <w:szCs w:val="26"/>
        </w:rPr>
        <w:t xml:space="preserve"> </w:t>
      </w:r>
      <w:r w:rsidR="00401FA8">
        <w:rPr>
          <w:b/>
          <w:bCs/>
          <w:i/>
          <w:iCs/>
          <w:w w:val="105"/>
          <w:sz w:val="26"/>
          <w:szCs w:val="26"/>
        </w:rPr>
        <w:t>в</w:t>
      </w:r>
      <w:r w:rsidR="00401FA8">
        <w:rPr>
          <w:b/>
          <w:bCs/>
          <w:i/>
          <w:iCs/>
          <w:spacing w:val="-45"/>
          <w:w w:val="105"/>
          <w:sz w:val="26"/>
          <w:szCs w:val="26"/>
        </w:rPr>
        <w:t xml:space="preserve"> </w:t>
      </w:r>
      <w:r w:rsidR="00401FA8">
        <w:rPr>
          <w:b/>
          <w:bCs/>
          <w:i/>
          <w:iCs/>
          <w:w w:val="105"/>
          <w:sz w:val="26"/>
          <w:szCs w:val="26"/>
        </w:rPr>
        <w:t>Генеральный</w:t>
      </w:r>
      <w:r w:rsidR="00401FA8">
        <w:rPr>
          <w:b/>
          <w:bCs/>
          <w:i/>
          <w:iCs/>
          <w:spacing w:val="-45"/>
          <w:w w:val="105"/>
          <w:sz w:val="26"/>
          <w:szCs w:val="26"/>
        </w:rPr>
        <w:t xml:space="preserve"> </w:t>
      </w:r>
      <w:r w:rsidR="00401FA8">
        <w:rPr>
          <w:b/>
          <w:bCs/>
          <w:i/>
          <w:iCs/>
          <w:w w:val="105"/>
          <w:sz w:val="26"/>
          <w:szCs w:val="26"/>
        </w:rPr>
        <w:t>план</w:t>
      </w: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spacing w:before="4"/>
        <w:ind w:left="0" w:firstLine="0"/>
        <w:rPr>
          <w:b/>
          <w:bCs/>
          <w:i/>
          <w:iCs/>
          <w:sz w:val="16"/>
          <w:szCs w:val="16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000"/>
      </w:tblPr>
      <w:tblGrid>
        <w:gridCol w:w="639"/>
        <w:gridCol w:w="4339"/>
        <w:gridCol w:w="850"/>
        <w:gridCol w:w="1557"/>
        <w:gridCol w:w="1843"/>
      </w:tblGrid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41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9"/>
              <w:ind w:left="157" w:right="160" w:firstLine="40"/>
            </w:pPr>
            <w:r>
              <w:rPr>
                <w:i/>
                <w:iCs/>
              </w:rPr>
              <w:t>№ п/п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left="1422"/>
            </w:pPr>
            <w:r>
              <w:rPr>
                <w:i/>
                <w:iCs/>
                <w:spacing w:val="-1"/>
              </w:rPr>
              <w:t>Наименование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left="164"/>
            </w:pPr>
            <w:r>
              <w:rPr>
                <w:i/>
                <w:iCs/>
              </w:rPr>
              <w:t>гриф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9"/>
              <w:ind w:left="342" w:right="232" w:hanging="111"/>
            </w:pPr>
            <w:r>
              <w:rPr>
                <w:i/>
                <w:iCs/>
                <w:spacing w:val="-1"/>
              </w:rPr>
              <w:t>Масштаб,</w:t>
            </w:r>
            <w:r>
              <w:rPr>
                <w:i/>
                <w:iCs/>
                <w:spacing w:val="23"/>
              </w:rPr>
              <w:t xml:space="preserve"> </w:t>
            </w:r>
            <w:r>
              <w:rPr>
                <w:i/>
                <w:iCs/>
              </w:rPr>
              <w:t>формат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left="289"/>
            </w:pPr>
            <w:r>
              <w:rPr>
                <w:i/>
                <w:iCs/>
                <w:spacing w:val="-1"/>
              </w:rPr>
              <w:t>Примечание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  <w:tc>
          <w:tcPr>
            <w:tcW w:w="85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1282"/>
            </w:pPr>
            <w:r>
              <w:rPr>
                <w:spacing w:val="-1"/>
              </w:rPr>
              <w:t>Проект</w:t>
            </w:r>
            <w:r>
              <w:t xml:space="preserve"> </w:t>
            </w:r>
            <w:r>
              <w:rPr>
                <w:spacing w:val="-1"/>
              </w:rPr>
              <w:t>изменений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генерального</w:t>
            </w:r>
            <w:r>
              <w:t xml:space="preserve"> плана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текстовой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форме: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799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</w:pPr>
            <w:r>
              <w:t>1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1023"/>
            </w:pPr>
            <w:r>
              <w:rPr>
                <w:spacing w:val="-1"/>
              </w:rPr>
              <w:t xml:space="preserve">Положение </w:t>
            </w:r>
            <w:r>
              <w:t xml:space="preserve">о </w:t>
            </w:r>
            <w:r>
              <w:rPr>
                <w:spacing w:val="-1"/>
              </w:rPr>
              <w:t>территориальном</w:t>
            </w:r>
            <w:r>
              <w:rPr>
                <w:spacing w:val="43"/>
              </w:rPr>
              <w:t xml:space="preserve"> </w:t>
            </w:r>
            <w:r>
              <w:rPr>
                <w:spacing w:val="-1"/>
              </w:rPr>
              <w:t>планировании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15" w:line="274" w:lineRule="exact"/>
              <w:ind w:left="162" w:right="166" w:firstLine="314"/>
            </w:pPr>
            <w:r>
              <w:t>Сшив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формата А4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b/>
                <w:bCs/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0"/>
              <w:rPr>
                <w:b/>
                <w:bCs/>
                <w:i/>
                <w:iCs/>
                <w:sz w:val="19"/>
                <w:szCs w:val="19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104"/>
            </w:pPr>
            <w:r>
              <w:rPr>
                <w:spacing w:val="-1"/>
              </w:rPr>
              <w:t>Новая</w:t>
            </w:r>
            <w:r>
              <w:t xml:space="preserve"> редакция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  <w:tc>
          <w:tcPr>
            <w:tcW w:w="85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1141"/>
            </w:pPr>
            <w:r>
              <w:rPr>
                <w:spacing w:val="-1"/>
              </w:rPr>
              <w:t>Проект</w:t>
            </w:r>
            <w:r>
              <w:t xml:space="preserve"> </w:t>
            </w:r>
            <w:r>
              <w:rPr>
                <w:spacing w:val="-1"/>
              </w:rPr>
              <w:t>изменений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генерального</w:t>
            </w:r>
            <w:r>
              <w:t xml:space="preserve"> плана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графической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форме: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38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</w:pPr>
            <w:r>
              <w:t>2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310"/>
            </w:pPr>
            <w:r>
              <w:rPr>
                <w:spacing w:val="-1"/>
              </w:rPr>
              <w:t xml:space="preserve">Карта </w:t>
            </w:r>
            <w:r>
              <w:t>границ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населенных</w:t>
            </w:r>
            <w:r>
              <w:rPr>
                <w:spacing w:val="2"/>
              </w:rPr>
              <w:t xml:space="preserve"> </w:t>
            </w:r>
            <w:r>
              <w:rPr>
                <w:spacing w:val="-1"/>
              </w:rPr>
              <w:t>пунктов,</w:t>
            </w:r>
            <w:r>
              <w:rPr>
                <w:spacing w:val="27"/>
              </w:rPr>
              <w:t xml:space="preserve"> </w:t>
            </w:r>
            <w:r>
              <w:rPr>
                <w:spacing w:val="-1"/>
              </w:rPr>
              <w:t>входящих</w:t>
            </w:r>
            <w:r>
              <w:rPr>
                <w:spacing w:val="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состав </w:t>
            </w:r>
            <w:r>
              <w:t>МО</w:t>
            </w:r>
            <w:r>
              <w:rPr>
                <w:spacing w:val="-1"/>
              </w:rPr>
              <w:t xml:space="preserve"> "Алексеевское</w:t>
            </w:r>
            <w:r>
              <w:rPr>
                <w:spacing w:val="37"/>
              </w:rPr>
              <w:t xml:space="preserve"> </w:t>
            </w:r>
            <w:r>
              <w:rPr>
                <w:spacing w:val="-1"/>
              </w:rPr>
              <w:t xml:space="preserve">сельское </w:t>
            </w:r>
            <w:r>
              <w:t>поселение"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10"/>
            </w:pPr>
            <w:r>
              <w:t>М 1:25 000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128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right="2"/>
              <w:jc w:val="center"/>
            </w:pPr>
            <w:r>
              <w:t>3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325"/>
            </w:pPr>
            <w:r>
              <w:rPr>
                <w:spacing w:val="-1"/>
              </w:rPr>
              <w:t>Карта планируемого</w:t>
            </w:r>
            <w:r>
              <w:t xml:space="preserve"> размещения</w:t>
            </w:r>
            <w:r>
              <w:rPr>
                <w:spacing w:val="26"/>
              </w:rPr>
              <w:t xml:space="preserve"> </w:t>
            </w:r>
            <w:r>
              <w:rPr>
                <w:spacing w:val="-1"/>
              </w:rPr>
              <w:t>объектов местного</w:t>
            </w:r>
            <w:r>
              <w:t xml:space="preserve"> значения МО</w:t>
            </w:r>
            <w:r>
              <w:rPr>
                <w:spacing w:val="28"/>
              </w:rPr>
              <w:t xml:space="preserve"> </w:t>
            </w:r>
            <w:r>
              <w:rPr>
                <w:spacing w:val="-1"/>
              </w:rPr>
              <w:t>"Алексеевское сельское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поселение"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х.</w:t>
            </w:r>
            <w:r>
              <w:rPr>
                <w:spacing w:val="45"/>
              </w:rPr>
              <w:t xml:space="preserve"> </w:t>
            </w:r>
            <w:r>
              <w:rPr>
                <w:spacing w:val="-1"/>
              </w:rPr>
              <w:t>Алексеевский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left="270"/>
            </w:pPr>
            <w:r>
              <w:t>М 1:5 000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128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</w:pPr>
            <w:r>
              <w:t>4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388"/>
            </w:pPr>
            <w:r>
              <w:rPr>
                <w:spacing w:val="-1"/>
              </w:rPr>
              <w:t>Карта планируемого</w:t>
            </w:r>
            <w:r>
              <w:t xml:space="preserve"> размещения</w:t>
            </w:r>
            <w:r>
              <w:rPr>
                <w:spacing w:val="26"/>
              </w:rPr>
              <w:t xml:space="preserve"> </w:t>
            </w:r>
            <w:r>
              <w:rPr>
                <w:spacing w:val="-1"/>
              </w:rPr>
              <w:t>объектов местного</w:t>
            </w:r>
            <w:r>
              <w:t xml:space="preserve"> значения МО</w:t>
            </w:r>
            <w:r>
              <w:rPr>
                <w:spacing w:val="28"/>
              </w:rPr>
              <w:t xml:space="preserve"> </w:t>
            </w:r>
            <w:r>
              <w:rPr>
                <w:spacing w:val="-1"/>
              </w:rPr>
              <w:t>"Алексеевское сельское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поселение"</w:t>
            </w:r>
            <w:r>
              <w:rPr>
                <w:spacing w:val="-2"/>
              </w:rPr>
              <w:t xml:space="preserve"> </w:t>
            </w:r>
            <w:r>
              <w:t>х</w:t>
            </w:r>
            <w:r>
              <w:rPr>
                <w:spacing w:val="45"/>
              </w:rPr>
              <w:t xml:space="preserve"> </w:t>
            </w:r>
            <w:r>
              <w:rPr>
                <w:spacing w:val="-1"/>
              </w:rPr>
              <w:t>Бокачевка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70"/>
            </w:pPr>
            <w:r>
              <w:t>М 1:5 000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150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right="2"/>
              <w:jc w:val="center"/>
            </w:pPr>
            <w:r>
              <w:t>5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325"/>
            </w:pPr>
            <w:r>
              <w:rPr>
                <w:spacing w:val="-1"/>
              </w:rPr>
              <w:t>Карта планируемого</w:t>
            </w:r>
            <w:r>
              <w:t xml:space="preserve"> размещения</w:t>
            </w:r>
            <w:r>
              <w:rPr>
                <w:spacing w:val="26"/>
              </w:rPr>
              <w:t xml:space="preserve"> </w:t>
            </w:r>
            <w:r>
              <w:rPr>
                <w:spacing w:val="-1"/>
              </w:rPr>
              <w:t>объектов местного</w:t>
            </w:r>
            <w:r>
              <w:t xml:space="preserve"> значения МО</w:t>
            </w:r>
            <w:r>
              <w:rPr>
                <w:spacing w:val="28"/>
              </w:rPr>
              <w:t xml:space="preserve"> </w:t>
            </w:r>
            <w:r>
              <w:rPr>
                <w:spacing w:val="-1"/>
              </w:rPr>
              <w:t>"Алексеевское сельское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поселение"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х.</w:t>
            </w:r>
            <w:r>
              <w:rPr>
                <w:spacing w:val="45"/>
              </w:rPr>
              <w:t xml:space="preserve"> </w:t>
            </w:r>
            <w:r>
              <w:rPr>
                <w:spacing w:val="-1"/>
              </w:rPr>
              <w:t>Машинский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left="270"/>
            </w:pPr>
            <w:r>
              <w:t>М 1:5 000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147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</w:pPr>
            <w:r>
              <w:t>6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325"/>
            </w:pPr>
            <w:r>
              <w:rPr>
                <w:spacing w:val="-1"/>
              </w:rPr>
              <w:t>Карта планируемого</w:t>
            </w:r>
            <w:r>
              <w:t xml:space="preserve"> размещения</w:t>
            </w:r>
            <w:r>
              <w:rPr>
                <w:spacing w:val="26"/>
              </w:rPr>
              <w:t xml:space="preserve"> </w:t>
            </w:r>
            <w:r>
              <w:rPr>
                <w:spacing w:val="-1"/>
              </w:rPr>
              <w:t>объектов местного</w:t>
            </w:r>
            <w:r>
              <w:t xml:space="preserve"> значения МО</w:t>
            </w:r>
            <w:r>
              <w:rPr>
                <w:spacing w:val="28"/>
              </w:rPr>
              <w:t xml:space="preserve"> </w:t>
            </w:r>
            <w:r>
              <w:rPr>
                <w:spacing w:val="-1"/>
              </w:rPr>
              <w:t>"Алексеевское сельское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поселение"</w:t>
            </w:r>
            <w:r>
              <w:rPr>
                <w:spacing w:val="-2"/>
              </w:rPr>
              <w:t xml:space="preserve"> </w:t>
            </w:r>
            <w:r>
              <w:rPr>
                <w:spacing w:val="1"/>
              </w:rPr>
              <w:t>х.</w:t>
            </w:r>
            <w:r>
              <w:rPr>
                <w:spacing w:val="45"/>
              </w:rPr>
              <w:t xml:space="preserve"> </w:t>
            </w:r>
            <w:r>
              <w:rPr>
                <w:spacing w:val="-1"/>
              </w:rPr>
              <w:t>Серебряковский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70"/>
            </w:pPr>
            <w:r>
              <w:t>М 1:5 000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38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</w:pPr>
            <w:r>
              <w:t>7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265"/>
            </w:pPr>
            <w:r>
              <w:rPr>
                <w:spacing w:val="-1"/>
              </w:rPr>
              <w:t>Карта функциональных</w:t>
            </w:r>
            <w:r>
              <w:t xml:space="preserve"> зон</w:t>
            </w:r>
            <w:r>
              <w:rPr>
                <w:spacing w:val="1"/>
              </w:rPr>
              <w:t xml:space="preserve"> </w:t>
            </w:r>
            <w:r>
              <w:t>МО</w:t>
            </w:r>
            <w:r>
              <w:rPr>
                <w:spacing w:val="30"/>
              </w:rPr>
              <w:t xml:space="preserve"> </w:t>
            </w:r>
            <w:r>
              <w:rPr>
                <w:spacing w:val="-1"/>
              </w:rPr>
              <w:t>"Алексеевское сельское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поселение"</w:t>
            </w:r>
            <w:r>
              <w:rPr>
                <w:spacing w:val="58"/>
              </w:rPr>
              <w:t xml:space="preserve"> </w:t>
            </w:r>
            <w:r>
              <w:rPr>
                <w:spacing w:val="1"/>
              </w:rPr>
              <w:t>х.</w:t>
            </w:r>
            <w:r>
              <w:rPr>
                <w:spacing w:val="45"/>
              </w:rPr>
              <w:t xml:space="preserve"> </w:t>
            </w:r>
            <w:r>
              <w:rPr>
                <w:spacing w:val="-1"/>
              </w:rPr>
              <w:t>Алексеевский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70"/>
            </w:pPr>
            <w:r>
              <w:t>М 1:5 000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47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</w:pPr>
            <w:r>
              <w:t>8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265"/>
            </w:pPr>
            <w:r>
              <w:rPr>
                <w:spacing w:val="-1"/>
              </w:rPr>
              <w:t>Карта функциональных</w:t>
            </w:r>
            <w:r>
              <w:t xml:space="preserve"> зон</w:t>
            </w:r>
            <w:r>
              <w:rPr>
                <w:spacing w:val="1"/>
              </w:rPr>
              <w:t xml:space="preserve"> </w:t>
            </w:r>
            <w:r>
              <w:t>МО</w:t>
            </w:r>
            <w:r>
              <w:rPr>
                <w:spacing w:val="30"/>
              </w:rPr>
              <w:t xml:space="preserve"> </w:t>
            </w:r>
            <w:r>
              <w:rPr>
                <w:spacing w:val="-1"/>
              </w:rPr>
              <w:t>"Алексеевское сельское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поселение"</w:t>
            </w:r>
            <w:r>
              <w:rPr>
                <w:spacing w:val="58"/>
              </w:rPr>
              <w:t xml:space="preserve"> </w:t>
            </w:r>
            <w:r>
              <w:rPr>
                <w:spacing w:val="1"/>
              </w:rPr>
              <w:t>х.</w:t>
            </w:r>
            <w:r>
              <w:rPr>
                <w:spacing w:val="43"/>
              </w:rPr>
              <w:t xml:space="preserve"> </w:t>
            </w:r>
            <w:r>
              <w:rPr>
                <w:spacing w:val="-1"/>
              </w:rPr>
              <w:t>Бокачевка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70"/>
            </w:pPr>
            <w:r>
              <w:t>М 1:5 000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47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</w:pPr>
            <w:r>
              <w:t>9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265"/>
            </w:pPr>
            <w:r>
              <w:rPr>
                <w:spacing w:val="-1"/>
              </w:rPr>
              <w:t>Карта функциональных</w:t>
            </w:r>
            <w:r>
              <w:t xml:space="preserve"> зон</w:t>
            </w:r>
            <w:r>
              <w:rPr>
                <w:spacing w:val="1"/>
              </w:rPr>
              <w:t xml:space="preserve"> </w:t>
            </w:r>
            <w:r>
              <w:t>МО</w:t>
            </w:r>
            <w:r>
              <w:rPr>
                <w:spacing w:val="30"/>
              </w:rPr>
              <w:t xml:space="preserve"> </w:t>
            </w:r>
            <w:r>
              <w:rPr>
                <w:spacing w:val="-1"/>
              </w:rPr>
              <w:t>"Алексеевское сельское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поселение"</w:t>
            </w:r>
            <w:r>
              <w:rPr>
                <w:spacing w:val="58"/>
              </w:rPr>
              <w:t xml:space="preserve"> </w:t>
            </w:r>
            <w:r>
              <w:rPr>
                <w:spacing w:val="1"/>
              </w:rPr>
              <w:t>х.</w:t>
            </w:r>
            <w:r>
              <w:rPr>
                <w:spacing w:val="43"/>
              </w:rPr>
              <w:t xml:space="preserve"> </w:t>
            </w:r>
            <w:r>
              <w:rPr>
                <w:spacing w:val="-1"/>
              </w:rPr>
              <w:t>Машинский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70"/>
            </w:pPr>
            <w:r>
              <w:t>М 1:5 000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47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190"/>
            </w:pPr>
            <w:r>
              <w:t>10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265"/>
            </w:pPr>
            <w:r>
              <w:rPr>
                <w:spacing w:val="-1"/>
              </w:rPr>
              <w:t>Карта функциональных</w:t>
            </w:r>
            <w:r>
              <w:t xml:space="preserve"> зон</w:t>
            </w:r>
            <w:r>
              <w:rPr>
                <w:spacing w:val="1"/>
              </w:rPr>
              <w:t xml:space="preserve"> </w:t>
            </w:r>
            <w:r>
              <w:t>МО</w:t>
            </w:r>
            <w:r>
              <w:rPr>
                <w:spacing w:val="30"/>
              </w:rPr>
              <w:t xml:space="preserve"> </w:t>
            </w:r>
            <w:r>
              <w:rPr>
                <w:spacing w:val="-1"/>
              </w:rPr>
              <w:t>"Алексеевское сельское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поселение"</w:t>
            </w:r>
            <w:r>
              <w:rPr>
                <w:spacing w:val="58"/>
              </w:rPr>
              <w:t xml:space="preserve"> </w:t>
            </w:r>
            <w:r>
              <w:rPr>
                <w:spacing w:val="1"/>
              </w:rPr>
              <w:t>х.</w:t>
            </w:r>
            <w:r>
              <w:rPr>
                <w:spacing w:val="43"/>
              </w:rPr>
              <w:t xml:space="preserve"> </w:t>
            </w:r>
            <w:r>
              <w:rPr>
                <w:spacing w:val="-1"/>
              </w:rPr>
              <w:t>Серебряковский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70"/>
            </w:pPr>
            <w:r>
              <w:t>М 1:5 000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  <w:tc>
          <w:tcPr>
            <w:tcW w:w="85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1815"/>
            </w:pPr>
            <w:r>
              <w:rPr>
                <w:spacing w:val="-1"/>
              </w:rPr>
              <w:t xml:space="preserve">Материалы </w:t>
            </w:r>
            <w:r>
              <w:t>по обоснованию в</w:t>
            </w:r>
            <w:r>
              <w:rPr>
                <w:spacing w:val="-1"/>
              </w:rPr>
              <w:t xml:space="preserve"> текстовой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форме: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64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right="2"/>
              <w:jc w:val="center"/>
            </w:pPr>
            <w:r>
              <w:t>1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left="102"/>
            </w:pPr>
            <w:r>
              <w:rPr>
                <w:spacing w:val="-1"/>
              </w:rPr>
              <w:t>Пояснительная</w:t>
            </w:r>
            <w:r>
              <w:t xml:space="preserve"> </w:t>
            </w:r>
            <w:r>
              <w:rPr>
                <w:spacing w:val="-1"/>
              </w:rPr>
              <w:t>записка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9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62" w:right="166" w:firstLine="314"/>
            </w:pPr>
            <w:r>
              <w:t>Сшив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формата А4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10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  <w:tc>
          <w:tcPr>
            <w:tcW w:w="85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1674"/>
            </w:pPr>
            <w:r>
              <w:rPr>
                <w:spacing w:val="-1"/>
              </w:rPr>
              <w:t xml:space="preserve">Материалы </w:t>
            </w:r>
            <w:r>
              <w:t>по обоснованию в</w:t>
            </w:r>
            <w:r>
              <w:rPr>
                <w:spacing w:val="-1"/>
              </w:rPr>
              <w:t xml:space="preserve"> графической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форме: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55"/>
        </w:trPr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</w:pPr>
            <w:r>
              <w:t>2</w:t>
            </w:r>
          </w:p>
        </w:tc>
        <w:tc>
          <w:tcPr>
            <w:tcW w:w="4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102" w:right="625"/>
            </w:pPr>
            <w:r>
              <w:rPr>
                <w:spacing w:val="-1"/>
              </w:rPr>
              <w:t xml:space="preserve">Карта </w:t>
            </w:r>
            <w:r>
              <w:t>границ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территорий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объектов</w:t>
            </w:r>
            <w:r>
              <w:rPr>
                <w:spacing w:val="31"/>
              </w:rPr>
              <w:t xml:space="preserve"> </w:t>
            </w:r>
            <w:r>
              <w:rPr>
                <w:spacing w:val="-1"/>
              </w:rPr>
              <w:t>культурного</w:t>
            </w:r>
            <w:r>
              <w:t xml:space="preserve"> </w:t>
            </w:r>
            <w:r>
              <w:rPr>
                <w:spacing w:val="-1"/>
              </w:rPr>
              <w:t>наследия</w:t>
            </w:r>
            <w:r>
              <w:t xml:space="preserve"> и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земель</w:t>
            </w:r>
            <w:r>
              <w:rPr>
                <w:spacing w:val="36"/>
              </w:rPr>
              <w:t xml:space="preserve"> </w:t>
            </w:r>
            <w:r>
              <w:rPr>
                <w:spacing w:val="-1"/>
              </w:rPr>
              <w:t>различных</w:t>
            </w:r>
            <w:r>
              <w:rPr>
                <w:spacing w:val="2"/>
              </w:rPr>
              <w:t xml:space="preserve"> </w:t>
            </w:r>
            <w:r>
              <w:rPr>
                <w:spacing w:val="-1"/>
              </w:rPr>
              <w:t>категорий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65"/>
            </w:pPr>
            <w:r>
              <w:t>н/с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3"/>
              <w:rPr>
                <w:b/>
                <w:bCs/>
                <w:i/>
                <w:iCs/>
                <w:sz w:val="28"/>
                <w:szCs w:val="28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210"/>
            </w:pPr>
            <w:r>
              <w:t>М 1:25 000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line="267" w:lineRule="exact"/>
              <w:ind w:left="296"/>
            </w:pPr>
            <w:r>
              <w:rPr>
                <w:spacing w:val="-1"/>
              </w:rPr>
              <w:t>Новая</w:t>
            </w:r>
            <w:r>
              <w:t xml:space="preserve"> </w:t>
            </w:r>
            <w:r>
              <w:rPr>
                <w:spacing w:val="-1"/>
              </w:rPr>
              <w:t>карта</w:t>
            </w:r>
          </w:p>
        </w:tc>
      </w:tr>
    </w:tbl>
    <w:p w:rsidR="00401FA8" w:rsidRDefault="00401FA8">
      <w:pPr>
        <w:sectPr w:rsidR="00401FA8">
          <w:pgSz w:w="11910" w:h="16840"/>
          <w:pgMar w:top="1420" w:right="740" w:bottom="1140" w:left="1580" w:header="757" w:footer="949" w:gutter="0"/>
          <w:cols w:space="720" w:equalWidth="0">
            <w:col w:w="9590"/>
          </w:cols>
          <w:noEndnote/>
        </w:sect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b/>
          <w:bCs/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spacing w:before="9"/>
        <w:ind w:left="0" w:firstLine="0"/>
        <w:rPr>
          <w:b/>
          <w:bCs/>
          <w:i/>
          <w:iCs/>
          <w:sz w:val="27"/>
          <w:szCs w:val="27"/>
        </w:rPr>
      </w:pPr>
    </w:p>
    <w:p w:rsidR="00401FA8" w:rsidRDefault="00401FA8">
      <w:pPr>
        <w:pStyle w:val="Heading1"/>
        <w:kinsoku w:val="0"/>
        <w:overflowPunct w:val="0"/>
        <w:spacing w:before="64"/>
        <w:ind w:right="155"/>
        <w:jc w:val="center"/>
        <w:outlineLvl w:val="9"/>
        <w:rPr>
          <w:b w:val="0"/>
          <w:bCs w:val="0"/>
          <w:i w:val="0"/>
          <w:iCs w:val="0"/>
        </w:rPr>
      </w:pPr>
      <w:r>
        <w:rPr>
          <w:spacing w:val="-1"/>
          <w:w w:val="105"/>
        </w:rPr>
        <w:t>Огл</w:t>
      </w:r>
      <w:r>
        <w:rPr>
          <w:spacing w:val="-2"/>
          <w:w w:val="105"/>
        </w:rPr>
        <w:t>а</w:t>
      </w:r>
      <w:r>
        <w:rPr>
          <w:spacing w:val="-1"/>
          <w:w w:val="105"/>
        </w:rPr>
        <w:t>вл</w:t>
      </w:r>
      <w:r>
        <w:rPr>
          <w:spacing w:val="-2"/>
          <w:w w:val="105"/>
        </w:rPr>
        <w:t>ение</w:t>
      </w:r>
    </w:p>
    <w:p w:rsidR="00401FA8" w:rsidRDefault="00401FA8">
      <w:pPr>
        <w:pStyle w:val="a3"/>
        <w:tabs>
          <w:tab w:val="left" w:leader="dot" w:pos="9166"/>
        </w:tabs>
        <w:kinsoku w:val="0"/>
        <w:overflowPunct w:val="0"/>
        <w:spacing w:before="364"/>
        <w:ind w:firstLine="0"/>
      </w:pPr>
      <w:hyperlink w:anchor="bookmark0" w:history="1">
        <w:r>
          <w:rPr>
            <w:spacing w:val="-1"/>
            <w:w w:val="95"/>
          </w:rPr>
          <w:t>Введение</w:t>
        </w:r>
        <w:r>
          <w:rPr>
            <w:spacing w:val="-1"/>
            <w:w w:val="95"/>
          </w:rPr>
          <w:tab/>
        </w:r>
        <w:r>
          <w:t>4</w:t>
        </w:r>
      </w:hyperlink>
    </w:p>
    <w:p w:rsidR="00401FA8" w:rsidRDefault="00401FA8">
      <w:pPr>
        <w:pStyle w:val="a3"/>
        <w:numPr>
          <w:ilvl w:val="0"/>
          <w:numId w:val="7"/>
        </w:numPr>
        <w:tabs>
          <w:tab w:val="left" w:pos="383"/>
          <w:tab w:val="left" w:leader="dot" w:pos="9166"/>
        </w:tabs>
        <w:kinsoku w:val="0"/>
        <w:overflowPunct w:val="0"/>
        <w:spacing w:before="100"/>
      </w:pPr>
      <w:hyperlink w:anchor="bookmark1" w:history="1">
        <w:r>
          <w:rPr>
            <w:spacing w:val="-1"/>
          </w:rPr>
          <w:t xml:space="preserve">Отображение </w:t>
        </w:r>
        <w:r>
          <w:rPr>
            <w:spacing w:val="-2"/>
          </w:rPr>
          <w:t>границ</w:t>
        </w:r>
        <w:r>
          <w:t xml:space="preserve"> </w:t>
        </w:r>
        <w:r>
          <w:rPr>
            <w:spacing w:val="-1"/>
          </w:rPr>
          <w:t>населенных</w:t>
        </w:r>
        <w:r>
          <w:t xml:space="preserve"> </w:t>
        </w:r>
        <w:r>
          <w:rPr>
            <w:spacing w:val="-1"/>
          </w:rPr>
          <w:t>пунктов</w:t>
        </w:r>
        <w:r>
          <w:rPr>
            <w:spacing w:val="-1"/>
          </w:rPr>
          <w:tab/>
        </w:r>
        <w:r>
          <w:t>7</w:t>
        </w:r>
      </w:hyperlink>
    </w:p>
    <w:p w:rsidR="00401FA8" w:rsidRDefault="00401FA8">
      <w:pPr>
        <w:pStyle w:val="a3"/>
        <w:numPr>
          <w:ilvl w:val="1"/>
          <w:numId w:val="7"/>
        </w:numPr>
        <w:tabs>
          <w:tab w:val="left" w:pos="664"/>
          <w:tab w:val="left" w:leader="dot" w:pos="9307"/>
        </w:tabs>
        <w:kinsoku w:val="0"/>
        <w:overflowPunct w:val="0"/>
        <w:spacing w:before="100"/>
      </w:pPr>
      <w:hyperlink w:anchor="bookmark2" w:history="1">
        <w:r>
          <w:rPr>
            <w:i/>
            <w:iCs/>
            <w:spacing w:val="-2"/>
          </w:rPr>
          <w:t>Хутор</w:t>
        </w:r>
        <w:r>
          <w:rPr>
            <w:i/>
            <w:iCs/>
          </w:rPr>
          <w:t xml:space="preserve"> </w:t>
        </w:r>
        <w:r>
          <w:rPr>
            <w:i/>
            <w:iCs/>
            <w:spacing w:val="-2"/>
          </w:rPr>
          <w:t>Машинский</w:t>
        </w:r>
        <w:r>
          <w:rPr>
            <w:spacing w:val="-2"/>
          </w:rPr>
          <w:tab/>
        </w:r>
        <w:r>
          <w:t>8</w:t>
        </w:r>
      </w:hyperlink>
    </w:p>
    <w:p w:rsidR="00401FA8" w:rsidRDefault="00401FA8">
      <w:pPr>
        <w:pStyle w:val="a3"/>
        <w:numPr>
          <w:ilvl w:val="0"/>
          <w:numId w:val="6"/>
        </w:numPr>
        <w:tabs>
          <w:tab w:val="left" w:pos="453"/>
          <w:tab w:val="left" w:leader="dot" w:pos="9166"/>
        </w:tabs>
        <w:kinsoku w:val="0"/>
        <w:overflowPunct w:val="0"/>
        <w:spacing w:before="100"/>
      </w:pPr>
      <w:hyperlink w:anchor="bookmark3" w:history="1">
        <w:r>
          <w:rPr>
            <w:i/>
            <w:iCs/>
            <w:spacing w:val="-1"/>
          </w:rPr>
          <w:t>Баланс земель МО</w:t>
        </w:r>
        <w:r>
          <w:rPr>
            <w:i/>
            <w:iCs/>
            <w:spacing w:val="-2"/>
          </w:rPr>
          <w:t xml:space="preserve"> </w:t>
        </w:r>
        <w:r>
          <w:rPr>
            <w:i/>
            <w:iCs/>
            <w:spacing w:val="-1"/>
          </w:rPr>
          <w:t>"Алексеевское сельское</w:t>
        </w:r>
        <w:r>
          <w:rPr>
            <w:i/>
            <w:iCs/>
            <w:spacing w:val="-3"/>
          </w:rPr>
          <w:t xml:space="preserve"> </w:t>
        </w:r>
        <w:r>
          <w:rPr>
            <w:i/>
            <w:iCs/>
            <w:spacing w:val="-1"/>
          </w:rPr>
          <w:t>поселение"</w:t>
        </w:r>
        <w:r>
          <w:rPr>
            <w:spacing w:val="-1"/>
          </w:rPr>
          <w:tab/>
        </w:r>
        <w:r>
          <w:rPr>
            <w:spacing w:val="1"/>
          </w:rPr>
          <w:t>11</w:t>
        </w:r>
      </w:hyperlink>
    </w:p>
    <w:p w:rsidR="00401FA8" w:rsidRDefault="00401FA8">
      <w:pPr>
        <w:pStyle w:val="a3"/>
        <w:numPr>
          <w:ilvl w:val="0"/>
          <w:numId w:val="6"/>
        </w:numPr>
        <w:tabs>
          <w:tab w:val="left" w:pos="383"/>
          <w:tab w:val="left" w:leader="dot" w:pos="9024"/>
        </w:tabs>
        <w:kinsoku w:val="0"/>
        <w:overflowPunct w:val="0"/>
        <w:spacing w:before="100"/>
        <w:ind w:left="382" w:hanging="281"/>
      </w:pPr>
      <w:hyperlink w:anchor="bookmark4" w:history="1">
        <w:r>
          <w:rPr>
            <w:i/>
            <w:iCs/>
            <w:spacing w:val="-1"/>
          </w:rPr>
          <w:t>Изменения</w:t>
        </w:r>
        <w:r>
          <w:rPr>
            <w:i/>
            <w:iCs/>
            <w:spacing w:val="-2"/>
          </w:rPr>
          <w:t xml:space="preserve"> </w:t>
        </w:r>
        <w:r>
          <w:rPr>
            <w:i/>
            <w:iCs/>
          </w:rPr>
          <w:t>в</w:t>
        </w:r>
        <w:r>
          <w:rPr>
            <w:i/>
            <w:iCs/>
            <w:spacing w:val="-3"/>
          </w:rPr>
          <w:t xml:space="preserve"> </w:t>
        </w:r>
        <w:r>
          <w:rPr>
            <w:i/>
            <w:iCs/>
            <w:spacing w:val="-1"/>
          </w:rPr>
          <w:t>описании</w:t>
        </w:r>
        <w:r>
          <w:rPr>
            <w:i/>
            <w:iCs/>
          </w:rPr>
          <w:t xml:space="preserve"> </w:t>
        </w:r>
        <w:r>
          <w:rPr>
            <w:i/>
            <w:iCs/>
            <w:spacing w:val="-1"/>
          </w:rPr>
          <w:t>земель лесного</w:t>
        </w:r>
        <w:r>
          <w:rPr>
            <w:i/>
            <w:iCs/>
            <w:spacing w:val="-2"/>
          </w:rPr>
          <w:t xml:space="preserve"> </w:t>
        </w:r>
        <w:r>
          <w:rPr>
            <w:i/>
            <w:iCs/>
            <w:spacing w:val="-1"/>
          </w:rPr>
          <w:t>фонда.</w:t>
        </w:r>
        <w:r>
          <w:rPr>
            <w:spacing w:val="-1"/>
          </w:rPr>
          <w:tab/>
        </w:r>
        <w:r>
          <w:rPr>
            <w:spacing w:val="1"/>
          </w:rPr>
          <w:t>12</w:t>
        </w:r>
      </w:hyperlink>
    </w:p>
    <w:p w:rsidR="00401FA8" w:rsidRDefault="00401FA8">
      <w:pPr>
        <w:pStyle w:val="a3"/>
        <w:tabs>
          <w:tab w:val="left" w:leader="dot" w:pos="9166"/>
        </w:tabs>
        <w:kinsoku w:val="0"/>
        <w:overflowPunct w:val="0"/>
        <w:spacing w:before="100"/>
        <w:ind w:firstLine="0"/>
      </w:pPr>
      <w:hyperlink w:anchor="bookmark5" w:history="1">
        <w:r>
          <w:rPr>
            <w:i/>
            <w:iCs/>
            <w:spacing w:val="-1"/>
          </w:rPr>
          <w:t xml:space="preserve">Приложение </w:t>
        </w:r>
        <w:r>
          <w:rPr>
            <w:i/>
            <w:iCs/>
          </w:rPr>
          <w:t>№1.</w:t>
        </w:r>
        <w:r>
          <w:rPr>
            <w:i/>
            <w:iCs/>
            <w:spacing w:val="-1"/>
          </w:rPr>
          <w:t xml:space="preserve"> Копия</w:t>
        </w:r>
        <w:r>
          <w:rPr>
            <w:i/>
            <w:iCs/>
            <w:spacing w:val="-2"/>
          </w:rPr>
          <w:t xml:space="preserve"> </w:t>
        </w:r>
        <w:r>
          <w:rPr>
            <w:i/>
            <w:iCs/>
            <w:spacing w:val="-1"/>
          </w:rPr>
          <w:t>постановления</w:t>
        </w:r>
        <w:r>
          <w:rPr>
            <w:spacing w:val="-1"/>
          </w:rPr>
          <w:tab/>
        </w:r>
        <w:r>
          <w:rPr>
            <w:spacing w:val="1"/>
          </w:rPr>
          <w:t>15</w:t>
        </w:r>
      </w:hyperlink>
    </w:p>
    <w:p w:rsidR="00401FA8" w:rsidRDefault="00401FA8">
      <w:pPr>
        <w:pStyle w:val="a3"/>
        <w:tabs>
          <w:tab w:val="left" w:leader="dot" w:pos="9166"/>
        </w:tabs>
        <w:kinsoku w:val="0"/>
        <w:overflowPunct w:val="0"/>
        <w:spacing w:before="98"/>
        <w:ind w:firstLine="0"/>
      </w:pPr>
      <w:hyperlink w:anchor="bookmark6" w:history="1">
        <w:r>
          <w:rPr>
            <w:i/>
            <w:iCs/>
            <w:spacing w:val="-1"/>
          </w:rPr>
          <w:t xml:space="preserve">Приложение </w:t>
        </w:r>
        <w:r>
          <w:rPr>
            <w:i/>
            <w:iCs/>
          </w:rPr>
          <w:t>№2.</w:t>
        </w:r>
        <w:r>
          <w:rPr>
            <w:i/>
            <w:iCs/>
            <w:spacing w:val="-1"/>
          </w:rPr>
          <w:t xml:space="preserve"> Копия</w:t>
        </w:r>
        <w:r>
          <w:rPr>
            <w:i/>
            <w:iCs/>
            <w:spacing w:val="-2"/>
          </w:rPr>
          <w:t xml:space="preserve"> </w:t>
        </w:r>
        <w:r>
          <w:rPr>
            <w:i/>
            <w:iCs/>
            <w:spacing w:val="-1"/>
          </w:rPr>
          <w:t>технического</w:t>
        </w:r>
        <w:r>
          <w:rPr>
            <w:i/>
            <w:iCs/>
          </w:rPr>
          <w:t xml:space="preserve"> </w:t>
        </w:r>
        <w:r>
          <w:rPr>
            <w:i/>
            <w:iCs/>
            <w:spacing w:val="-1"/>
          </w:rPr>
          <w:t>задания</w:t>
        </w:r>
        <w:r>
          <w:rPr>
            <w:spacing w:val="-1"/>
          </w:rPr>
          <w:tab/>
        </w:r>
        <w:r>
          <w:rPr>
            <w:spacing w:val="1"/>
          </w:rPr>
          <w:t>17</w:t>
        </w:r>
      </w:hyperlink>
    </w:p>
    <w:p w:rsidR="00401FA8" w:rsidRDefault="00401FA8">
      <w:pPr>
        <w:pStyle w:val="a3"/>
        <w:tabs>
          <w:tab w:val="left" w:leader="dot" w:pos="9166"/>
        </w:tabs>
        <w:kinsoku w:val="0"/>
        <w:overflowPunct w:val="0"/>
        <w:spacing w:before="98"/>
        <w:ind w:firstLine="0"/>
        <w:sectPr w:rsidR="00401FA8">
          <w:pgSz w:w="11910" w:h="16840"/>
          <w:pgMar w:top="1420" w:right="740" w:bottom="1140" w:left="1600" w:header="757" w:footer="949" w:gutter="0"/>
          <w:cols w:space="720" w:equalWidth="0">
            <w:col w:w="9570"/>
          </w:cols>
          <w:noEndnote/>
        </w:sectPr>
      </w:pPr>
    </w:p>
    <w:p w:rsidR="00401FA8" w:rsidRDefault="00401FA8">
      <w:pPr>
        <w:pStyle w:val="a3"/>
        <w:kinsoku w:val="0"/>
        <w:overflowPunct w:val="0"/>
        <w:spacing w:before="49"/>
        <w:ind w:left="3825" w:right="3972" w:firstLine="0"/>
        <w:jc w:val="center"/>
        <w:rPr>
          <w:rFonts w:ascii="Cambria" w:hAnsi="Cambria" w:cs="Cambria"/>
        </w:rPr>
      </w:pPr>
      <w:r>
        <w:rPr>
          <w:rFonts w:ascii="Cambria" w:hAnsi="Cambria" w:cs="Cambria"/>
          <w:b/>
          <w:bCs/>
          <w:spacing w:val="-1"/>
        </w:rPr>
        <w:lastRenderedPageBreak/>
        <w:t>Введение</w:t>
      </w:r>
    </w:p>
    <w:p w:rsidR="00401FA8" w:rsidRDefault="00401FA8">
      <w:pPr>
        <w:pStyle w:val="a3"/>
        <w:kinsoku w:val="0"/>
        <w:overflowPunct w:val="0"/>
        <w:spacing w:before="115" w:line="275" w:lineRule="auto"/>
        <w:ind w:right="249" w:firstLine="566"/>
        <w:jc w:val="both"/>
      </w:pPr>
      <w:bookmarkStart w:id="0" w:name="Введение"/>
      <w:bookmarkStart w:id="1" w:name="bookmark0"/>
      <w:bookmarkEnd w:id="0"/>
      <w:bookmarkEnd w:id="1"/>
      <w:r>
        <w:rPr>
          <w:spacing w:val="-1"/>
        </w:rPr>
        <w:t>Настоящие</w:t>
      </w:r>
      <w:r>
        <w:rPr>
          <w:spacing w:val="3"/>
        </w:rPr>
        <w:t xml:space="preserve"> </w:t>
      </w:r>
      <w:r>
        <w:rPr>
          <w:spacing w:val="-1"/>
        </w:rPr>
        <w:t>изменения</w:t>
      </w:r>
      <w:r>
        <w:rPr>
          <w:spacing w:val="3"/>
        </w:rPr>
        <w:t xml:space="preserve"> </w:t>
      </w:r>
      <w:r>
        <w:t>в</w:t>
      </w:r>
      <w:r>
        <w:rPr>
          <w:spacing w:val="5"/>
        </w:rPr>
        <w:t xml:space="preserve"> </w:t>
      </w:r>
      <w:r>
        <w:rPr>
          <w:spacing w:val="-1"/>
        </w:rPr>
        <w:t>действующий</w:t>
      </w:r>
      <w:r>
        <w:rPr>
          <w:spacing w:val="4"/>
        </w:rPr>
        <w:t xml:space="preserve"> </w:t>
      </w:r>
      <w:r>
        <w:rPr>
          <w:spacing w:val="-1"/>
        </w:rPr>
        <w:t>генеральный</w:t>
      </w:r>
      <w:r>
        <w:rPr>
          <w:spacing w:val="4"/>
        </w:rPr>
        <w:t xml:space="preserve"> </w:t>
      </w:r>
      <w:r>
        <w:rPr>
          <w:spacing w:val="-1"/>
        </w:rPr>
        <w:t>план</w:t>
      </w:r>
      <w:r>
        <w:rPr>
          <w:spacing w:val="5"/>
        </w:rPr>
        <w:t xml:space="preserve"> </w:t>
      </w:r>
      <w:r>
        <w:rPr>
          <w:spacing w:val="-1"/>
        </w:rPr>
        <w:t>МО</w:t>
      </w:r>
      <w:r>
        <w:rPr>
          <w:spacing w:val="27"/>
        </w:rPr>
        <w:t xml:space="preserve"> </w:t>
      </w:r>
      <w:r>
        <w:rPr>
          <w:spacing w:val="-1"/>
        </w:rPr>
        <w:t>"Алексеевское</w:t>
      </w:r>
      <w:r>
        <w:rPr>
          <w:spacing w:val="4"/>
        </w:rPr>
        <w:t xml:space="preserve"> </w:t>
      </w:r>
      <w:r>
        <w:rPr>
          <w:spacing w:val="-1"/>
        </w:rPr>
        <w:t>сельское</w:t>
      </w:r>
      <w:r>
        <w:rPr>
          <w:spacing w:val="4"/>
        </w:rPr>
        <w:t xml:space="preserve"> </w:t>
      </w:r>
      <w:r>
        <w:rPr>
          <w:spacing w:val="-1"/>
        </w:rPr>
        <w:t>поселение"</w:t>
      </w:r>
      <w:r>
        <w:rPr>
          <w:spacing w:val="9"/>
        </w:rPr>
        <w:t xml:space="preserve"> </w:t>
      </w:r>
      <w:r>
        <w:rPr>
          <w:spacing w:val="-1"/>
        </w:rPr>
        <w:t>Обливского</w:t>
      </w:r>
      <w:r>
        <w:rPr>
          <w:spacing w:val="5"/>
        </w:rPr>
        <w:t xml:space="preserve"> </w:t>
      </w:r>
      <w:r>
        <w:rPr>
          <w:spacing w:val="-1"/>
        </w:rPr>
        <w:t>района</w:t>
      </w:r>
      <w:r>
        <w:rPr>
          <w:spacing w:val="4"/>
        </w:rPr>
        <w:t xml:space="preserve"> </w:t>
      </w:r>
      <w:r>
        <w:rPr>
          <w:spacing w:val="-1"/>
        </w:rPr>
        <w:t>Ростовской</w:t>
      </w:r>
      <w:r>
        <w:rPr>
          <w:spacing w:val="5"/>
        </w:rPr>
        <w:t xml:space="preserve"> </w:t>
      </w:r>
      <w:r>
        <w:rPr>
          <w:spacing w:val="-1"/>
        </w:rPr>
        <w:t>области</w:t>
      </w:r>
      <w:r>
        <w:rPr>
          <w:spacing w:val="47"/>
        </w:rPr>
        <w:t xml:space="preserve"> </w:t>
      </w:r>
      <w:r>
        <w:rPr>
          <w:spacing w:val="-1"/>
        </w:rPr>
        <w:t>подготовлены</w:t>
      </w:r>
      <w:r>
        <w:t xml:space="preserve">      </w:t>
      </w:r>
      <w:r>
        <w:rPr>
          <w:spacing w:val="14"/>
        </w:rPr>
        <w:t xml:space="preserve"> </w:t>
      </w:r>
      <w:r>
        <w:rPr>
          <w:spacing w:val="-1"/>
        </w:rPr>
        <w:t>на</w:t>
      </w:r>
      <w:r>
        <w:t xml:space="preserve">      </w:t>
      </w:r>
      <w:r>
        <w:rPr>
          <w:spacing w:val="16"/>
        </w:rPr>
        <w:t xml:space="preserve"> </w:t>
      </w:r>
      <w:r>
        <w:rPr>
          <w:spacing w:val="-1"/>
        </w:rPr>
        <w:t>основании</w:t>
      </w:r>
      <w:r>
        <w:t xml:space="preserve">      </w:t>
      </w:r>
      <w:r>
        <w:rPr>
          <w:spacing w:val="15"/>
        </w:rPr>
        <w:t xml:space="preserve"> </w:t>
      </w:r>
      <w:r>
        <w:rPr>
          <w:spacing w:val="-1"/>
        </w:rPr>
        <w:t>муниципального</w:t>
      </w:r>
      <w:r>
        <w:t xml:space="preserve">      </w:t>
      </w:r>
      <w:r>
        <w:rPr>
          <w:spacing w:val="15"/>
        </w:rPr>
        <w:t xml:space="preserve"> </w:t>
      </w:r>
      <w:r>
        <w:rPr>
          <w:spacing w:val="-1"/>
        </w:rPr>
        <w:t>контракта</w:t>
      </w:r>
      <w:r>
        <w:t xml:space="preserve">      </w:t>
      </w:r>
      <w:r>
        <w:rPr>
          <w:spacing w:val="11"/>
        </w:rPr>
        <w:t xml:space="preserve"> </w:t>
      </w:r>
      <w:r>
        <w:t>№</w:t>
      </w:r>
    </w:p>
    <w:p w:rsidR="00401FA8" w:rsidRDefault="00401FA8">
      <w:pPr>
        <w:pStyle w:val="a3"/>
        <w:tabs>
          <w:tab w:val="left" w:pos="4228"/>
          <w:tab w:val="left" w:pos="5863"/>
          <w:tab w:val="left" w:pos="6422"/>
          <w:tab w:val="left" w:pos="7855"/>
          <w:tab w:val="left" w:pos="8721"/>
        </w:tabs>
        <w:kinsoku w:val="0"/>
        <w:overflowPunct w:val="0"/>
        <w:spacing w:before="1"/>
        <w:ind w:firstLine="0"/>
      </w:pPr>
      <w:r>
        <w:rPr>
          <w:spacing w:val="-1"/>
          <w:w w:val="95"/>
        </w:rPr>
        <w:t>№01583000421200000010001от</w:t>
      </w:r>
      <w:r>
        <w:rPr>
          <w:spacing w:val="-1"/>
          <w:w w:val="95"/>
        </w:rPr>
        <w:tab/>
      </w:r>
      <w:r>
        <w:rPr>
          <w:spacing w:val="-1"/>
        </w:rPr>
        <w:t>23.03.2020</w:t>
      </w:r>
      <w:r>
        <w:rPr>
          <w:spacing w:val="-1"/>
        </w:rPr>
        <w:tab/>
      </w:r>
      <w:r>
        <w:t>г.</w:t>
      </w:r>
      <w:r>
        <w:tab/>
      </w:r>
      <w:r>
        <w:rPr>
          <w:spacing w:val="-1"/>
        </w:rPr>
        <w:t>согласно</w:t>
      </w:r>
      <w:r>
        <w:rPr>
          <w:spacing w:val="-1"/>
        </w:rPr>
        <w:tab/>
      </w:r>
      <w:r>
        <w:rPr>
          <w:spacing w:val="-1"/>
          <w:w w:val="95"/>
        </w:rPr>
        <w:t>ч.17</w:t>
      </w:r>
      <w:r>
        <w:rPr>
          <w:spacing w:val="-1"/>
          <w:w w:val="95"/>
        </w:rPr>
        <w:tab/>
      </w:r>
      <w:r>
        <w:rPr>
          <w:spacing w:val="-2"/>
        </w:rPr>
        <w:t>ст.24</w:t>
      </w:r>
    </w:p>
    <w:p w:rsidR="00401FA8" w:rsidRDefault="00401FA8">
      <w:pPr>
        <w:pStyle w:val="a3"/>
        <w:kinsoku w:val="0"/>
        <w:overflowPunct w:val="0"/>
        <w:spacing w:before="50"/>
        <w:ind w:left="100" w:firstLine="0"/>
        <w:rPr>
          <w:spacing w:val="-1"/>
        </w:rPr>
      </w:pPr>
      <w:r>
        <w:rPr>
          <w:spacing w:val="-1"/>
        </w:rPr>
        <w:t>Градостроительного</w:t>
      </w:r>
      <w:r>
        <w:rPr>
          <w:spacing w:val="-2"/>
        </w:rPr>
        <w:t xml:space="preserve"> </w:t>
      </w:r>
      <w:r>
        <w:rPr>
          <w:spacing w:val="-1"/>
        </w:rPr>
        <w:t>кодекса РФ.</w:t>
      </w:r>
    </w:p>
    <w:p w:rsidR="00401FA8" w:rsidRDefault="00401FA8">
      <w:pPr>
        <w:pStyle w:val="a3"/>
        <w:tabs>
          <w:tab w:val="left" w:pos="1915"/>
          <w:tab w:val="left" w:pos="3438"/>
          <w:tab w:val="left" w:pos="5176"/>
          <w:tab w:val="left" w:pos="6021"/>
        </w:tabs>
        <w:kinsoku w:val="0"/>
        <w:overflowPunct w:val="0"/>
        <w:spacing w:before="167" w:line="275" w:lineRule="auto"/>
        <w:ind w:left="100" w:right="248" w:firstLine="707"/>
      </w:pPr>
      <w:r>
        <w:rPr>
          <w:spacing w:val="-1"/>
          <w:w w:val="95"/>
        </w:rPr>
        <w:t>Проект</w:t>
      </w:r>
      <w:r>
        <w:rPr>
          <w:spacing w:val="-1"/>
          <w:w w:val="95"/>
        </w:rPr>
        <w:tab/>
      </w:r>
      <w:r>
        <w:rPr>
          <w:spacing w:val="-2"/>
          <w:w w:val="95"/>
        </w:rPr>
        <w:t>изменений</w:t>
      </w:r>
      <w:r>
        <w:rPr>
          <w:spacing w:val="-2"/>
          <w:w w:val="95"/>
        </w:rPr>
        <w:tab/>
      </w:r>
      <w:r>
        <w:rPr>
          <w:spacing w:val="-1"/>
        </w:rPr>
        <w:t>подготовлен</w:t>
      </w:r>
      <w:r>
        <w:rPr>
          <w:spacing w:val="-1"/>
        </w:rPr>
        <w:tab/>
      </w:r>
      <w:r>
        <w:rPr>
          <w:spacing w:val="-2"/>
        </w:rPr>
        <w:t>ООО</w:t>
      </w:r>
      <w:r>
        <w:rPr>
          <w:spacing w:val="-2"/>
        </w:rPr>
        <w:tab/>
      </w:r>
      <w:r>
        <w:rPr>
          <w:spacing w:val="-1"/>
        </w:rPr>
        <w:t>«Научно-производственная</w:t>
      </w:r>
      <w:r>
        <w:rPr>
          <w:spacing w:val="53"/>
        </w:rPr>
        <w:t xml:space="preserve"> </w:t>
      </w:r>
      <w:r>
        <w:rPr>
          <w:spacing w:val="-1"/>
        </w:rPr>
        <w:t>компания</w:t>
      </w:r>
      <w:r>
        <w:t xml:space="preserve"> </w:t>
      </w:r>
      <w:r>
        <w:rPr>
          <w:spacing w:val="-2"/>
        </w:rPr>
        <w:t>«Бюро</w:t>
      </w:r>
      <w:r>
        <w:t xml:space="preserve"> </w:t>
      </w:r>
      <w:r>
        <w:rPr>
          <w:spacing w:val="-1"/>
        </w:rPr>
        <w:t>кадастра Таганрога»</w:t>
      </w:r>
      <w:r>
        <w:rPr>
          <w:spacing w:val="-2"/>
        </w:rPr>
        <w:t xml:space="preserve"> </w:t>
      </w:r>
      <w:r>
        <w:rPr>
          <w:spacing w:val="-1"/>
        </w:rPr>
        <w:t>на основании:</w:t>
      </w:r>
    </w:p>
    <w:p w:rsidR="00401FA8" w:rsidRDefault="00401FA8">
      <w:pPr>
        <w:pStyle w:val="a3"/>
        <w:numPr>
          <w:ilvl w:val="1"/>
          <w:numId w:val="6"/>
        </w:numPr>
        <w:tabs>
          <w:tab w:val="left" w:pos="1170"/>
        </w:tabs>
        <w:kinsoku w:val="0"/>
        <w:overflowPunct w:val="0"/>
        <w:spacing w:before="122"/>
        <w:rPr>
          <w:spacing w:val="-1"/>
        </w:rPr>
      </w:pPr>
      <w:r>
        <w:rPr>
          <w:spacing w:val="-1"/>
        </w:rPr>
        <w:t>Градостроительного</w:t>
      </w:r>
      <w:r>
        <w:rPr>
          <w:spacing w:val="-2"/>
        </w:rPr>
        <w:t xml:space="preserve"> </w:t>
      </w:r>
      <w:r>
        <w:rPr>
          <w:spacing w:val="-1"/>
        </w:rPr>
        <w:t xml:space="preserve">кодекса </w:t>
      </w:r>
      <w:r>
        <w:rPr>
          <w:spacing w:val="-2"/>
        </w:rPr>
        <w:t>Российской</w:t>
      </w:r>
      <w:r>
        <w:t xml:space="preserve"> </w:t>
      </w:r>
      <w:r>
        <w:rPr>
          <w:spacing w:val="-1"/>
        </w:rPr>
        <w:t>Федерации;</w:t>
      </w:r>
    </w:p>
    <w:p w:rsidR="00401FA8" w:rsidRDefault="00401FA8">
      <w:pPr>
        <w:pStyle w:val="a3"/>
        <w:numPr>
          <w:ilvl w:val="1"/>
          <w:numId w:val="6"/>
        </w:numPr>
        <w:tabs>
          <w:tab w:val="left" w:pos="1170"/>
        </w:tabs>
        <w:kinsoku w:val="0"/>
        <w:overflowPunct w:val="0"/>
        <w:spacing w:before="50"/>
        <w:rPr>
          <w:spacing w:val="-1"/>
        </w:rPr>
      </w:pPr>
      <w:r>
        <w:rPr>
          <w:spacing w:val="-1"/>
        </w:rPr>
        <w:t>Земельного</w:t>
      </w:r>
      <w:r>
        <w:t xml:space="preserve"> </w:t>
      </w:r>
      <w:r>
        <w:rPr>
          <w:spacing w:val="-1"/>
        </w:rPr>
        <w:t>кодекса</w:t>
      </w:r>
      <w:r>
        <w:rPr>
          <w:spacing w:val="-3"/>
        </w:rPr>
        <w:t xml:space="preserve"> </w:t>
      </w:r>
      <w:r>
        <w:rPr>
          <w:spacing w:val="-1"/>
        </w:rPr>
        <w:t>Российской</w:t>
      </w:r>
      <w:r>
        <w:t xml:space="preserve"> </w:t>
      </w:r>
      <w:r>
        <w:rPr>
          <w:spacing w:val="-1"/>
        </w:rPr>
        <w:t>Федерации;</w:t>
      </w:r>
    </w:p>
    <w:p w:rsidR="00401FA8" w:rsidRDefault="00401FA8">
      <w:pPr>
        <w:pStyle w:val="a3"/>
        <w:numPr>
          <w:ilvl w:val="1"/>
          <w:numId w:val="6"/>
        </w:numPr>
        <w:tabs>
          <w:tab w:val="left" w:pos="1170"/>
        </w:tabs>
        <w:kinsoku w:val="0"/>
        <w:overflowPunct w:val="0"/>
        <w:spacing w:before="47"/>
      </w:pPr>
      <w:r>
        <w:rPr>
          <w:spacing w:val="-1"/>
        </w:rPr>
        <w:t>Постановления</w:t>
      </w:r>
      <w:r>
        <w:rPr>
          <w:spacing w:val="12"/>
        </w:rPr>
        <w:t xml:space="preserve"> </w:t>
      </w:r>
      <w:r>
        <w:rPr>
          <w:spacing w:val="-1"/>
        </w:rPr>
        <w:t>Администрации</w:t>
      </w:r>
      <w:r>
        <w:rPr>
          <w:spacing w:val="12"/>
        </w:rPr>
        <w:t xml:space="preserve"> </w:t>
      </w:r>
      <w:r>
        <w:rPr>
          <w:spacing w:val="-1"/>
        </w:rPr>
        <w:t>Обливского</w:t>
      </w:r>
      <w:r>
        <w:rPr>
          <w:spacing w:val="12"/>
        </w:rPr>
        <w:t xml:space="preserve"> </w:t>
      </w:r>
      <w:r>
        <w:rPr>
          <w:spacing w:val="-1"/>
        </w:rPr>
        <w:t>района</w:t>
      </w:r>
      <w:r>
        <w:rPr>
          <w:spacing w:val="11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rPr>
          <w:spacing w:val="-1"/>
        </w:rPr>
        <w:t>30.12.2019</w:t>
      </w:r>
      <w:r>
        <w:rPr>
          <w:spacing w:val="12"/>
        </w:rPr>
        <w:t xml:space="preserve"> </w:t>
      </w:r>
      <w:r>
        <w:t>г</w:t>
      </w:r>
    </w:p>
    <w:p w:rsidR="00401FA8" w:rsidRDefault="00401FA8">
      <w:pPr>
        <w:pStyle w:val="a3"/>
        <w:kinsoku w:val="0"/>
        <w:overflowPunct w:val="0"/>
        <w:spacing w:before="47" w:line="277" w:lineRule="auto"/>
        <w:ind w:left="1169" w:right="248" w:firstLine="0"/>
        <w:rPr>
          <w:spacing w:val="-1"/>
        </w:rPr>
      </w:pPr>
      <w:r>
        <w:rPr>
          <w:spacing w:val="-1"/>
        </w:rPr>
        <w:t>№1379</w:t>
      </w:r>
      <w:r>
        <w:rPr>
          <w:spacing w:val="22"/>
        </w:rPr>
        <w:t xml:space="preserve"> </w:t>
      </w:r>
      <w:r>
        <w:rPr>
          <w:spacing w:val="-1"/>
        </w:rPr>
        <w:t>«О</w:t>
      </w:r>
      <w:r>
        <w:rPr>
          <w:spacing w:val="19"/>
        </w:rPr>
        <w:t xml:space="preserve"> </w:t>
      </w:r>
      <w:r>
        <w:rPr>
          <w:spacing w:val="-1"/>
        </w:rPr>
        <w:t>подготовке</w:t>
      </w:r>
      <w:r>
        <w:rPr>
          <w:spacing w:val="21"/>
        </w:rPr>
        <w:t xml:space="preserve"> </w:t>
      </w:r>
      <w:r>
        <w:rPr>
          <w:spacing w:val="-1"/>
        </w:rPr>
        <w:t>проекта</w:t>
      </w:r>
      <w:r>
        <w:rPr>
          <w:spacing w:val="21"/>
        </w:rPr>
        <w:t xml:space="preserve"> </w:t>
      </w:r>
      <w:r>
        <w:rPr>
          <w:spacing w:val="-1"/>
        </w:rPr>
        <w:t>внесения</w:t>
      </w:r>
      <w:r>
        <w:rPr>
          <w:spacing w:val="21"/>
        </w:rPr>
        <w:t xml:space="preserve"> </w:t>
      </w:r>
      <w:r>
        <w:rPr>
          <w:spacing w:val="-1"/>
        </w:rPr>
        <w:t>изменений</w:t>
      </w:r>
      <w:r>
        <w:rPr>
          <w:spacing w:val="22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rPr>
          <w:spacing w:val="-1"/>
        </w:rPr>
        <w:t>Генеральные</w:t>
      </w:r>
      <w:r>
        <w:rPr>
          <w:spacing w:val="29"/>
        </w:rPr>
        <w:t xml:space="preserve"> </w:t>
      </w:r>
      <w:r>
        <w:rPr>
          <w:spacing w:val="-1"/>
        </w:rPr>
        <w:t>планы</w:t>
      </w:r>
      <w:r>
        <w:t xml:space="preserve"> </w:t>
      </w:r>
      <w:r>
        <w:rPr>
          <w:spacing w:val="-1"/>
        </w:rPr>
        <w:t>сельских</w:t>
      </w:r>
      <w:r>
        <w:rPr>
          <w:spacing w:val="-2"/>
        </w:rPr>
        <w:t xml:space="preserve"> </w:t>
      </w:r>
      <w:r>
        <w:rPr>
          <w:spacing w:val="-1"/>
        </w:rPr>
        <w:t>поселений</w:t>
      </w:r>
      <w:r>
        <w:t xml:space="preserve"> </w:t>
      </w:r>
      <w:r>
        <w:rPr>
          <w:spacing w:val="-1"/>
        </w:rPr>
        <w:t>Обливского</w:t>
      </w:r>
      <w:r>
        <w:rPr>
          <w:spacing w:val="-2"/>
        </w:rPr>
        <w:t xml:space="preserve"> </w:t>
      </w:r>
      <w:r>
        <w:rPr>
          <w:spacing w:val="-1"/>
        </w:rPr>
        <w:t>района»</w:t>
      </w:r>
    </w:p>
    <w:p w:rsidR="00401FA8" w:rsidRDefault="00401FA8">
      <w:pPr>
        <w:pStyle w:val="a3"/>
        <w:kinsoku w:val="0"/>
        <w:overflowPunct w:val="0"/>
        <w:spacing w:before="119" w:line="275" w:lineRule="auto"/>
        <w:ind w:left="100" w:right="248" w:firstLine="566"/>
        <w:jc w:val="both"/>
        <w:rPr>
          <w:spacing w:val="-1"/>
        </w:rPr>
      </w:pPr>
      <w:r>
        <w:rPr>
          <w:spacing w:val="-1"/>
        </w:rPr>
        <w:t>Технического</w:t>
      </w:r>
      <w:r>
        <w:rPr>
          <w:spacing w:val="12"/>
        </w:rPr>
        <w:t xml:space="preserve"> </w:t>
      </w:r>
      <w:r>
        <w:rPr>
          <w:spacing w:val="-1"/>
        </w:rPr>
        <w:t>задания</w:t>
      </w:r>
      <w:r>
        <w:rPr>
          <w:spacing w:val="8"/>
        </w:rPr>
        <w:t xml:space="preserve"> </w:t>
      </w:r>
      <w:r>
        <w:t>от</w:t>
      </w:r>
      <w:r>
        <w:rPr>
          <w:spacing w:val="8"/>
        </w:rPr>
        <w:t xml:space="preserve"> </w:t>
      </w:r>
      <w:r>
        <w:rPr>
          <w:spacing w:val="-1"/>
        </w:rPr>
        <w:t>23.03.2020</w:t>
      </w:r>
      <w:r>
        <w:rPr>
          <w:spacing w:val="9"/>
        </w:rPr>
        <w:t xml:space="preserve"> </w:t>
      </w:r>
      <w:r>
        <w:t>г.</w:t>
      </w:r>
      <w:r>
        <w:rPr>
          <w:spacing w:val="10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rPr>
          <w:spacing w:val="-1"/>
        </w:rPr>
        <w:t>выполнение</w:t>
      </w:r>
      <w:r>
        <w:rPr>
          <w:spacing w:val="10"/>
        </w:rPr>
        <w:t xml:space="preserve"> </w:t>
      </w:r>
      <w:r>
        <w:rPr>
          <w:spacing w:val="-1"/>
        </w:rPr>
        <w:t>проектов</w:t>
      </w:r>
      <w:r>
        <w:rPr>
          <w:spacing w:val="39"/>
        </w:rPr>
        <w:t xml:space="preserve"> </w:t>
      </w:r>
      <w:r>
        <w:rPr>
          <w:spacing w:val="-1"/>
        </w:rPr>
        <w:t>внесения</w:t>
      </w:r>
      <w:r>
        <w:rPr>
          <w:spacing w:val="18"/>
        </w:rPr>
        <w:t xml:space="preserve"> </w:t>
      </w:r>
      <w:r>
        <w:rPr>
          <w:spacing w:val="-2"/>
        </w:rPr>
        <w:t>изменений</w:t>
      </w:r>
      <w:r>
        <w:rPr>
          <w:spacing w:val="19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rPr>
          <w:spacing w:val="-1"/>
        </w:rPr>
        <w:t>генеральные</w:t>
      </w:r>
      <w:r>
        <w:rPr>
          <w:spacing w:val="16"/>
        </w:rPr>
        <w:t xml:space="preserve"> </w:t>
      </w:r>
      <w:r>
        <w:rPr>
          <w:spacing w:val="-1"/>
        </w:rPr>
        <w:t>планы,</w:t>
      </w:r>
      <w:r>
        <w:rPr>
          <w:spacing w:val="15"/>
        </w:rPr>
        <w:t xml:space="preserve"> </w:t>
      </w:r>
      <w:r>
        <w:rPr>
          <w:spacing w:val="-1"/>
        </w:rPr>
        <w:t>правила</w:t>
      </w:r>
      <w:r>
        <w:rPr>
          <w:spacing w:val="18"/>
        </w:rPr>
        <w:t xml:space="preserve"> </w:t>
      </w:r>
      <w:r>
        <w:rPr>
          <w:spacing w:val="-1"/>
        </w:rPr>
        <w:t>землепользования</w:t>
      </w:r>
      <w:r>
        <w:rPr>
          <w:spacing w:val="16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rPr>
          <w:spacing w:val="-1"/>
        </w:rPr>
        <w:t>застройки</w:t>
      </w:r>
      <w:r>
        <w:rPr>
          <w:spacing w:val="55"/>
        </w:rPr>
        <w:t xml:space="preserve"> </w:t>
      </w:r>
      <w:r>
        <w:rPr>
          <w:spacing w:val="-1"/>
        </w:rPr>
        <w:t>сельских</w:t>
      </w:r>
      <w:r>
        <w:rPr>
          <w:spacing w:val="56"/>
        </w:rPr>
        <w:t xml:space="preserve"> </w:t>
      </w:r>
      <w:r>
        <w:rPr>
          <w:spacing w:val="-1"/>
        </w:rPr>
        <w:t>поселений</w:t>
      </w:r>
      <w:r>
        <w:rPr>
          <w:spacing w:val="58"/>
        </w:rPr>
        <w:t xml:space="preserve"> </w:t>
      </w:r>
      <w:r>
        <w:rPr>
          <w:spacing w:val="-1"/>
        </w:rPr>
        <w:t>Обливского</w:t>
      </w:r>
      <w:r>
        <w:rPr>
          <w:spacing w:val="55"/>
        </w:rPr>
        <w:t xml:space="preserve"> </w:t>
      </w:r>
      <w:r>
        <w:rPr>
          <w:spacing w:val="-1"/>
        </w:rPr>
        <w:t>района</w:t>
      </w:r>
      <w:r>
        <w:rPr>
          <w:spacing w:val="54"/>
        </w:rPr>
        <w:t xml:space="preserve"> </w:t>
      </w:r>
      <w:r>
        <w:rPr>
          <w:spacing w:val="-1"/>
        </w:rPr>
        <w:t>Ростовской</w:t>
      </w:r>
      <w:r>
        <w:rPr>
          <w:spacing w:val="55"/>
        </w:rPr>
        <w:t xml:space="preserve"> </w:t>
      </w:r>
      <w:r>
        <w:rPr>
          <w:spacing w:val="-1"/>
        </w:rPr>
        <w:t>области</w:t>
      </w:r>
      <w:r>
        <w:rPr>
          <w:spacing w:val="40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rPr>
          <w:spacing w:val="-1"/>
        </w:rPr>
        <w:t>части</w:t>
      </w:r>
      <w:r>
        <w:t xml:space="preserve"> </w:t>
      </w:r>
      <w:r>
        <w:rPr>
          <w:spacing w:val="-1"/>
        </w:rPr>
        <w:t>подготовки</w:t>
      </w:r>
      <w:r>
        <w:rPr>
          <w:spacing w:val="2"/>
        </w:rPr>
        <w:t xml:space="preserve"> </w:t>
      </w:r>
      <w:r>
        <w:rPr>
          <w:spacing w:val="-1"/>
        </w:rPr>
        <w:t>сведений</w:t>
      </w:r>
      <w:r>
        <w:rPr>
          <w:spacing w:val="2"/>
        </w:rPr>
        <w:t xml:space="preserve"> </w:t>
      </w:r>
      <w:r>
        <w:rPr>
          <w:spacing w:val="-1"/>
        </w:rPr>
        <w:t>по</w:t>
      </w:r>
      <w:r>
        <w:rPr>
          <w:spacing w:val="3"/>
        </w:rPr>
        <w:t xml:space="preserve"> </w:t>
      </w:r>
      <w:r>
        <w:rPr>
          <w:spacing w:val="-1"/>
        </w:rPr>
        <w:t>координатному</w:t>
      </w:r>
      <w:r>
        <w:rPr>
          <w:spacing w:val="-2"/>
        </w:rPr>
        <w:t xml:space="preserve"> </w:t>
      </w:r>
      <w:r>
        <w:rPr>
          <w:spacing w:val="-1"/>
        </w:rPr>
        <w:t>описанию</w:t>
      </w:r>
      <w:r>
        <w:rPr>
          <w:spacing w:val="1"/>
        </w:rPr>
        <w:t xml:space="preserve"> </w:t>
      </w:r>
      <w:r>
        <w:rPr>
          <w:spacing w:val="-2"/>
        </w:rPr>
        <w:t>границ</w:t>
      </w:r>
      <w:r>
        <w:rPr>
          <w:spacing w:val="2"/>
        </w:rPr>
        <w:t xml:space="preserve"> </w:t>
      </w:r>
      <w:r>
        <w:rPr>
          <w:spacing w:val="-1"/>
        </w:rPr>
        <w:t>населенных</w:t>
      </w:r>
      <w:r>
        <w:rPr>
          <w:spacing w:val="41"/>
        </w:rPr>
        <w:t xml:space="preserve"> </w:t>
      </w:r>
      <w:r>
        <w:rPr>
          <w:spacing w:val="-1"/>
        </w:rPr>
        <w:t>пунктов</w:t>
      </w:r>
      <w:r>
        <w:rPr>
          <w:spacing w:val="17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rPr>
          <w:spacing w:val="-1"/>
        </w:rPr>
        <w:t>сведений</w:t>
      </w:r>
      <w:r>
        <w:rPr>
          <w:spacing w:val="19"/>
        </w:rPr>
        <w:t xml:space="preserve"> </w:t>
      </w:r>
      <w:r>
        <w:t>о</w:t>
      </w:r>
      <w:r>
        <w:rPr>
          <w:spacing w:val="19"/>
        </w:rPr>
        <w:t xml:space="preserve"> </w:t>
      </w:r>
      <w:r>
        <w:rPr>
          <w:spacing w:val="-1"/>
        </w:rPr>
        <w:t>границах</w:t>
      </w:r>
      <w:r>
        <w:rPr>
          <w:spacing w:val="19"/>
        </w:rPr>
        <w:t xml:space="preserve"> </w:t>
      </w:r>
      <w:r>
        <w:rPr>
          <w:spacing w:val="-1"/>
        </w:rPr>
        <w:t>территориальных</w:t>
      </w:r>
      <w:r>
        <w:rPr>
          <w:spacing w:val="19"/>
        </w:rPr>
        <w:t xml:space="preserve"> </w:t>
      </w:r>
      <w:r>
        <w:rPr>
          <w:spacing w:val="-1"/>
        </w:rPr>
        <w:t>зон</w:t>
      </w:r>
      <w:r>
        <w:rPr>
          <w:spacing w:val="19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rPr>
          <w:spacing w:val="-1"/>
        </w:rPr>
        <w:t>соответствии</w:t>
      </w:r>
      <w:r>
        <w:rPr>
          <w:spacing w:val="16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rPr>
          <w:spacing w:val="-1"/>
        </w:rPr>
        <w:t>Градостроительным</w:t>
      </w:r>
      <w:r>
        <w:rPr>
          <w:spacing w:val="-3"/>
        </w:rPr>
        <w:t xml:space="preserve"> </w:t>
      </w:r>
      <w:r>
        <w:rPr>
          <w:spacing w:val="-1"/>
        </w:rPr>
        <w:t>кодексом РФ.</w:t>
      </w:r>
    </w:p>
    <w:p w:rsidR="00401FA8" w:rsidRDefault="00401FA8">
      <w:pPr>
        <w:pStyle w:val="a3"/>
        <w:kinsoku w:val="0"/>
        <w:overflowPunct w:val="0"/>
        <w:spacing w:before="123"/>
        <w:ind w:left="808" w:firstLine="0"/>
        <w:rPr>
          <w:spacing w:val="-1"/>
        </w:rPr>
      </w:pPr>
      <w:r>
        <w:t>В</w:t>
      </w:r>
      <w:r>
        <w:rPr>
          <w:spacing w:val="-1"/>
        </w:rPr>
        <w:t xml:space="preserve"> рамках</w:t>
      </w:r>
      <w:r>
        <w:rPr>
          <w:spacing w:val="-2"/>
        </w:rPr>
        <w:t xml:space="preserve"> </w:t>
      </w:r>
      <w:r>
        <w:rPr>
          <w:spacing w:val="-1"/>
        </w:rPr>
        <w:t>работы</w:t>
      </w:r>
      <w:r>
        <w:t xml:space="preserve"> </w:t>
      </w:r>
      <w:r>
        <w:rPr>
          <w:spacing w:val="-1"/>
        </w:rPr>
        <w:t>по</w:t>
      </w:r>
      <w:r>
        <w:rPr>
          <w:spacing w:val="-2"/>
        </w:rPr>
        <w:t xml:space="preserve"> </w:t>
      </w:r>
      <w:r>
        <w:rPr>
          <w:spacing w:val="-1"/>
        </w:rPr>
        <w:t>подготовке проекта</w:t>
      </w:r>
      <w:r>
        <w:rPr>
          <w:spacing w:val="-3"/>
        </w:rPr>
        <w:t xml:space="preserve"> </w:t>
      </w:r>
      <w:r>
        <w:rPr>
          <w:spacing w:val="-1"/>
        </w:rPr>
        <w:t>изменений</w:t>
      </w:r>
      <w:r>
        <w:t xml:space="preserve"> </w:t>
      </w:r>
      <w:r>
        <w:rPr>
          <w:spacing w:val="-1"/>
        </w:rPr>
        <w:t>выполнено:</w:t>
      </w:r>
    </w:p>
    <w:p w:rsidR="00401FA8" w:rsidRDefault="00401FA8">
      <w:pPr>
        <w:pStyle w:val="a3"/>
        <w:numPr>
          <w:ilvl w:val="0"/>
          <w:numId w:val="5"/>
        </w:numPr>
        <w:tabs>
          <w:tab w:val="left" w:pos="1090"/>
        </w:tabs>
        <w:kinsoku w:val="0"/>
        <w:overflowPunct w:val="0"/>
        <w:spacing w:before="167"/>
        <w:ind w:firstLine="708"/>
        <w:rPr>
          <w:spacing w:val="-1"/>
        </w:rPr>
      </w:pPr>
      <w:r>
        <w:rPr>
          <w:spacing w:val="-1"/>
        </w:rPr>
        <w:t>Подготовлена данная пояснительная</w:t>
      </w:r>
      <w:r>
        <w:t xml:space="preserve"> </w:t>
      </w:r>
      <w:r>
        <w:rPr>
          <w:spacing w:val="-1"/>
        </w:rPr>
        <w:t>записка.</w:t>
      </w:r>
    </w:p>
    <w:p w:rsidR="00401FA8" w:rsidRDefault="00401FA8">
      <w:pPr>
        <w:pStyle w:val="a3"/>
        <w:numPr>
          <w:ilvl w:val="0"/>
          <w:numId w:val="5"/>
        </w:numPr>
        <w:tabs>
          <w:tab w:val="left" w:pos="1090"/>
        </w:tabs>
        <w:kinsoku w:val="0"/>
        <w:overflowPunct w:val="0"/>
        <w:spacing w:before="167"/>
        <w:ind w:left="1089"/>
        <w:rPr>
          <w:spacing w:val="-1"/>
        </w:rPr>
      </w:pPr>
      <w:r>
        <w:rPr>
          <w:spacing w:val="-1"/>
        </w:rPr>
        <w:t>Откорректировано</w:t>
      </w:r>
      <w:r>
        <w:t xml:space="preserve"> </w:t>
      </w:r>
      <w:r>
        <w:rPr>
          <w:spacing w:val="-1"/>
        </w:rPr>
        <w:t>Положение</w:t>
      </w:r>
      <w:r>
        <w:rPr>
          <w:spacing w:val="-3"/>
        </w:rPr>
        <w:t xml:space="preserve"> </w:t>
      </w:r>
      <w:r>
        <w:t xml:space="preserve">о </w:t>
      </w:r>
      <w:r>
        <w:rPr>
          <w:spacing w:val="-1"/>
        </w:rPr>
        <w:t>территориальном планировании.</w:t>
      </w:r>
    </w:p>
    <w:p w:rsidR="00401FA8" w:rsidRDefault="00401FA8">
      <w:pPr>
        <w:pStyle w:val="a3"/>
        <w:numPr>
          <w:ilvl w:val="0"/>
          <w:numId w:val="5"/>
        </w:numPr>
        <w:tabs>
          <w:tab w:val="left" w:pos="1099"/>
        </w:tabs>
        <w:kinsoku w:val="0"/>
        <w:overflowPunct w:val="0"/>
        <w:spacing w:before="167" w:line="277" w:lineRule="auto"/>
        <w:ind w:right="247" w:firstLine="708"/>
        <w:rPr>
          <w:spacing w:val="-1"/>
        </w:rPr>
      </w:pPr>
      <w:r>
        <w:rPr>
          <w:spacing w:val="-1"/>
        </w:rPr>
        <w:t>Откорректированы</w:t>
      </w:r>
      <w:r>
        <w:rPr>
          <w:spacing w:val="10"/>
        </w:rPr>
        <w:t xml:space="preserve"> </w:t>
      </w:r>
      <w:r>
        <w:rPr>
          <w:spacing w:val="-1"/>
        </w:rPr>
        <w:t>материалы</w:t>
      </w:r>
      <w:r>
        <w:rPr>
          <w:spacing w:val="7"/>
        </w:rPr>
        <w:t xml:space="preserve"> </w:t>
      </w:r>
      <w:r>
        <w:rPr>
          <w:spacing w:val="-1"/>
        </w:rPr>
        <w:t>по</w:t>
      </w:r>
      <w:r>
        <w:rPr>
          <w:spacing w:val="7"/>
        </w:rPr>
        <w:t xml:space="preserve"> </w:t>
      </w:r>
      <w:r>
        <w:rPr>
          <w:spacing w:val="-1"/>
        </w:rPr>
        <w:t>обоснованию</w:t>
      </w:r>
      <w:r>
        <w:rPr>
          <w:spacing w:val="8"/>
        </w:rPr>
        <w:t xml:space="preserve"> </w:t>
      </w:r>
      <w:r>
        <w:t>и</w:t>
      </w:r>
      <w:r>
        <w:rPr>
          <w:spacing w:val="7"/>
        </w:rPr>
        <w:t xml:space="preserve"> </w:t>
      </w:r>
      <w:r>
        <w:rPr>
          <w:spacing w:val="-1"/>
        </w:rPr>
        <w:t>графическая</w:t>
      </w:r>
      <w:r>
        <w:rPr>
          <w:spacing w:val="7"/>
        </w:rPr>
        <w:t xml:space="preserve"> </w:t>
      </w:r>
      <w:r>
        <w:rPr>
          <w:spacing w:val="-1"/>
        </w:rPr>
        <w:t>часть</w:t>
      </w:r>
      <w:r>
        <w:rPr>
          <w:spacing w:val="35"/>
        </w:rPr>
        <w:t xml:space="preserve"> </w:t>
      </w:r>
      <w:r>
        <w:rPr>
          <w:spacing w:val="-1"/>
        </w:rPr>
        <w:t>материалов генерального</w:t>
      </w:r>
      <w:r>
        <w:t xml:space="preserve"> </w:t>
      </w:r>
      <w:r>
        <w:rPr>
          <w:spacing w:val="-1"/>
        </w:rPr>
        <w:t xml:space="preserve">плана </w:t>
      </w:r>
      <w:r>
        <w:t>в</w:t>
      </w:r>
      <w:r>
        <w:rPr>
          <w:spacing w:val="-1"/>
        </w:rPr>
        <w:t xml:space="preserve"> необходимом объеме.</w:t>
      </w:r>
    </w:p>
    <w:p w:rsidR="00401FA8" w:rsidRDefault="00401FA8">
      <w:pPr>
        <w:pStyle w:val="a3"/>
        <w:kinsoku w:val="0"/>
        <w:overflowPunct w:val="0"/>
        <w:ind w:left="0" w:firstLine="0"/>
      </w:pPr>
    </w:p>
    <w:p w:rsidR="00401FA8" w:rsidRDefault="00401FA8">
      <w:pPr>
        <w:pStyle w:val="a3"/>
        <w:kinsoku w:val="0"/>
        <w:overflowPunct w:val="0"/>
        <w:spacing w:before="11"/>
        <w:ind w:left="0" w:firstLine="0"/>
        <w:rPr>
          <w:sz w:val="24"/>
          <w:szCs w:val="24"/>
        </w:rPr>
      </w:pPr>
    </w:p>
    <w:p w:rsidR="00401FA8" w:rsidRDefault="00401FA8">
      <w:pPr>
        <w:pStyle w:val="a3"/>
        <w:kinsoku w:val="0"/>
        <w:overflowPunct w:val="0"/>
        <w:ind w:left="808" w:firstLine="0"/>
        <w:rPr>
          <w:spacing w:val="-1"/>
        </w:rPr>
      </w:pPr>
      <w:r>
        <w:rPr>
          <w:spacing w:val="-1"/>
        </w:rPr>
        <w:t>Задачи</w:t>
      </w:r>
      <w:r>
        <w:rPr>
          <w:spacing w:val="-2"/>
        </w:rPr>
        <w:t xml:space="preserve"> </w:t>
      </w:r>
      <w:r>
        <w:rPr>
          <w:spacing w:val="-1"/>
        </w:rPr>
        <w:t>подготовки</w:t>
      </w:r>
      <w:r>
        <w:rPr>
          <w:spacing w:val="-2"/>
        </w:rPr>
        <w:t xml:space="preserve"> </w:t>
      </w:r>
      <w:r>
        <w:rPr>
          <w:spacing w:val="-1"/>
        </w:rPr>
        <w:t>проекта внесения изменений:</w:t>
      </w:r>
    </w:p>
    <w:p w:rsidR="00401FA8" w:rsidRDefault="00401FA8">
      <w:pPr>
        <w:pStyle w:val="a3"/>
        <w:numPr>
          <w:ilvl w:val="0"/>
          <w:numId w:val="4"/>
        </w:numPr>
        <w:tabs>
          <w:tab w:val="left" w:pos="461"/>
        </w:tabs>
        <w:kinsoku w:val="0"/>
        <w:overflowPunct w:val="0"/>
        <w:spacing w:before="166" w:line="274" w:lineRule="auto"/>
        <w:ind w:right="248" w:hanging="360"/>
        <w:jc w:val="both"/>
        <w:rPr>
          <w:spacing w:val="-1"/>
        </w:rPr>
      </w:pPr>
      <w:r>
        <w:rPr>
          <w:spacing w:val="-1"/>
        </w:rPr>
        <w:t>Реализация</w:t>
      </w:r>
      <w:r>
        <w:rPr>
          <w:spacing w:val="19"/>
        </w:rPr>
        <w:t xml:space="preserve"> </w:t>
      </w:r>
      <w:r>
        <w:rPr>
          <w:spacing w:val="-1"/>
        </w:rPr>
        <w:t>полномочий</w:t>
      </w:r>
      <w:r>
        <w:rPr>
          <w:spacing w:val="19"/>
        </w:rPr>
        <w:t xml:space="preserve"> </w:t>
      </w:r>
      <w:r>
        <w:rPr>
          <w:spacing w:val="-1"/>
        </w:rPr>
        <w:t>органов</w:t>
      </w:r>
      <w:r>
        <w:rPr>
          <w:spacing w:val="18"/>
        </w:rPr>
        <w:t xml:space="preserve"> </w:t>
      </w:r>
      <w:r>
        <w:rPr>
          <w:spacing w:val="-1"/>
        </w:rPr>
        <w:t>местного</w:t>
      </w:r>
      <w:r>
        <w:rPr>
          <w:spacing w:val="20"/>
        </w:rPr>
        <w:t xml:space="preserve"> </w:t>
      </w:r>
      <w:r>
        <w:rPr>
          <w:spacing w:val="-1"/>
        </w:rPr>
        <w:t>самоуправления</w:t>
      </w:r>
      <w:r>
        <w:rPr>
          <w:spacing w:val="39"/>
        </w:rPr>
        <w:t xml:space="preserve"> </w:t>
      </w:r>
      <w:r>
        <w:rPr>
          <w:spacing w:val="-1"/>
        </w:rPr>
        <w:t>муниципального</w:t>
      </w:r>
      <w:r>
        <w:rPr>
          <w:spacing w:val="10"/>
        </w:rPr>
        <w:t xml:space="preserve"> </w:t>
      </w:r>
      <w:r>
        <w:rPr>
          <w:spacing w:val="-1"/>
        </w:rPr>
        <w:t>образования</w:t>
      </w:r>
      <w:r>
        <w:rPr>
          <w:spacing w:val="9"/>
        </w:rPr>
        <w:t xml:space="preserve"> </w:t>
      </w:r>
      <w:r>
        <w:t xml:space="preserve">в </w:t>
      </w:r>
      <w:r>
        <w:rPr>
          <w:spacing w:val="11"/>
        </w:rPr>
        <w:t xml:space="preserve"> </w:t>
      </w:r>
      <w:r>
        <w:rPr>
          <w:spacing w:val="-1"/>
        </w:rPr>
        <w:t>области</w:t>
      </w:r>
      <w:r>
        <w:t xml:space="preserve"> </w:t>
      </w:r>
      <w:r>
        <w:rPr>
          <w:spacing w:val="10"/>
        </w:rPr>
        <w:t xml:space="preserve"> </w:t>
      </w:r>
      <w:r>
        <w:rPr>
          <w:spacing w:val="-1"/>
        </w:rPr>
        <w:t>градостроительной</w:t>
      </w:r>
      <w:r>
        <w:rPr>
          <w:spacing w:val="19"/>
        </w:rPr>
        <w:t xml:space="preserve"> </w:t>
      </w:r>
      <w:r>
        <w:rPr>
          <w:spacing w:val="-1"/>
        </w:rPr>
        <w:t>деятельности.</w:t>
      </w:r>
    </w:p>
    <w:p w:rsidR="00401FA8" w:rsidRDefault="00401FA8">
      <w:pPr>
        <w:pStyle w:val="a3"/>
        <w:numPr>
          <w:ilvl w:val="0"/>
          <w:numId w:val="4"/>
        </w:numPr>
        <w:tabs>
          <w:tab w:val="left" w:pos="461"/>
        </w:tabs>
        <w:kinsoku w:val="0"/>
        <w:overflowPunct w:val="0"/>
        <w:spacing w:before="4" w:line="272" w:lineRule="auto"/>
        <w:ind w:right="249" w:hanging="360"/>
        <w:jc w:val="both"/>
        <w:rPr>
          <w:spacing w:val="-1"/>
        </w:rPr>
      </w:pPr>
      <w:r>
        <w:rPr>
          <w:spacing w:val="-1"/>
        </w:rPr>
        <w:t>Создание</w:t>
      </w:r>
      <w:r>
        <w:rPr>
          <w:spacing w:val="57"/>
        </w:rPr>
        <w:t xml:space="preserve"> </w:t>
      </w:r>
      <w:r>
        <w:rPr>
          <w:spacing w:val="-1"/>
        </w:rPr>
        <w:t>условий</w:t>
      </w:r>
      <w:r>
        <w:rPr>
          <w:spacing w:val="55"/>
        </w:rPr>
        <w:t xml:space="preserve"> </w:t>
      </w:r>
      <w:r>
        <w:t>для</w:t>
      </w:r>
      <w:r>
        <w:rPr>
          <w:spacing w:val="57"/>
        </w:rPr>
        <w:t xml:space="preserve"> </w:t>
      </w:r>
      <w:r>
        <w:rPr>
          <w:spacing w:val="-1"/>
        </w:rPr>
        <w:t>социально-экономического</w:t>
      </w:r>
      <w:r>
        <w:rPr>
          <w:spacing w:val="55"/>
        </w:rPr>
        <w:t xml:space="preserve"> </w:t>
      </w:r>
      <w:r>
        <w:rPr>
          <w:spacing w:val="-1"/>
        </w:rPr>
        <w:t>развития</w:t>
      </w:r>
      <w:r>
        <w:rPr>
          <w:spacing w:val="57"/>
        </w:rPr>
        <w:t xml:space="preserve"> </w:t>
      </w:r>
      <w:r>
        <w:rPr>
          <w:spacing w:val="-1"/>
        </w:rPr>
        <w:t>территории</w:t>
      </w:r>
      <w:r>
        <w:rPr>
          <w:spacing w:val="27"/>
        </w:rPr>
        <w:t xml:space="preserve"> </w:t>
      </w:r>
      <w:r>
        <w:rPr>
          <w:spacing w:val="-1"/>
        </w:rPr>
        <w:t>сельского</w:t>
      </w:r>
      <w:r>
        <w:t xml:space="preserve"> </w:t>
      </w:r>
      <w:r>
        <w:rPr>
          <w:spacing w:val="-1"/>
        </w:rPr>
        <w:t>поселения.</w:t>
      </w:r>
    </w:p>
    <w:p w:rsidR="00401FA8" w:rsidRDefault="00401FA8">
      <w:pPr>
        <w:pStyle w:val="a3"/>
        <w:kinsoku w:val="0"/>
        <w:overflowPunct w:val="0"/>
        <w:spacing w:before="128" w:line="275" w:lineRule="auto"/>
        <w:ind w:left="100" w:right="247" w:firstLine="707"/>
        <w:rPr>
          <w:spacing w:val="-1"/>
        </w:rPr>
      </w:pPr>
      <w:r>
        <w:t>В</w:t>
      </w:r>
      <w:r>
        <w:rPr>
          <w:spacing w:val="25"/>
        </w:rPr>
        <w:t xml:space="preserve"> </w:t>
      </w:r>
      <w:r>
        <w:rPr>
          <w:spacing w:val="-1"/>
        </w:rPr>
        <w:t>соответствии</w:t>
      </w:r>
      <w:r>
        <w:rPr>
          <w:spacing w:val="24"/>
        </w:rPr>
        <w:t xml:space="preserve"> </w:t>
      </w:r>
      <w:r>
        <w:t>с</w:t>
      </w:r>
      <w:r>
        <w:rPr>
          <w:spacing w:val="26"/>
        </w:rPr>
        <w:t xml:space="preserve"> </w:t>
      </w:r>
      <w:r>
        <w:rPr>
          <w:spacing w:val="-2"/>
        </w:rPr>
        <w:t>техническим</w:t>
      </w:r>
      <w:r>
        <w:rPr>
          <w:spacing w:val="25"/>
        </w:rPr>
        <w:t xml:space="preserve"> </w:t>
      </w:r>
      <w:r>
        <w:rPr>
          <w:spacing w:val="-1"/>
        </w:rPr>
        <w:t>заданием</w:t>
      </w:r>
      <w:r>
        <w:rPr>
          <w:spacing w:val="25"/>
        </w:rPr>
        <w:t xml:space="preserve"> </w:t>
      </w:r>
      <w:r>
        <w:rPr>
          <w:spacing w:val="-1"/>
        </w:rPr>
        <w:t>основными</w:t>
      </w:r>
      <w:r>
        <w:rPr>
          <w:spacing w:val="24"/>
        </w:rPr>
        <w:t xml:space="preserve"> </w:t>
      </w:r>
      <w:r>
        <w:rPr>
          <w:spacing w:val="-1"/>
        </w:rPr>
        <w:t>задачами</w:t>
      </w:r>
      <w:r>
        <w:rPr>
          <w:spacing w:val="24"/>
        </w:rPr>
        <w:t xml:space="preserve"> </w:t>
      </w:r>
      <w:r>
        <w:rPr>
          <w:spacing w:val="-1"/>
        </w:rPr>
        <w:t>работы</w:t>
      </w:r>
      <w:r>
        <w:rPr>
          <w:spacing w:val="45"/>
        </w:rPr>
        <w:t xml:space="preserve"> </w:t>
      </w:r>
      <w:r>
        <w:rPr>
          <w:spacing w:val="-1"/>
        </w:rPr>
        <w:t>являются:</w:t>
      </w:r>
    </w:p>
    <w:p w:rsidR="00401FA8" w:rsidRDefault="00401FA8">
      <w:pPr>
        <w:pStyle w:val="a3"/>
        <w:kinsoku w:val="0"/>
        <w:overflowPunct w:val="0"/>
        <w:spacing w:before="128" w:line="275" w:lineRule="auto"/>
        <w:ind w:left="100" w:right="247" w:firstLine="707"/>
        <w:rPr>
          <w:spacing w:val="-1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44" w:line="275" w:lineRule="auto"/>
        <w:ind w:right="272" w:firstLine="384"/>
        <w:jc w:val="both"/>
        <w:rPr>
          <w:spacing w:val="-1"/>
        </w:rPr>
      </w:pPr>
      <w:r>
        <w:lastRenderedPageBreak/>
        <w:t>-</w:t>
      </w:r>
      <w:r>
        <w:rPr>
          <w:spacing w:val="23"/>
        </w:rPr>
        <w:t xml:space="preserve"> </w:t>
      </w:r>
      <w:r>
        <w:rPr>
          <w:spacing w:val="-1"/>
        </w:rPr>
        <w:t>Подготовка</w:t>
      </w:r>
      <w:r>
        <w:rPr>
          <w:spacing w:val="20"/>
        </w:rPr>
        <w:t xml:space="preserve"> </w:t>
      </w:r>
      <w:r>
        <w:rPr>
          <w:spacing w:val="-1"/>
        </w:rPr>
        <w:t>актуальной</w:t>
      </w:r>
      <w:r>
        <w:rPr>
          <w:spacing w:val="21"/>
        </w:rPr>
        <w:t xml:space="preserve"> </w:t>
      </w:r>
      <w:r>
        <w:rPr>
          <w:spacing w:val="-1"/>
        </w:rPr>
        <w:t>редакции</w:t>
      </w:r>
      <w:r>
        <w:rPr>
          <w:spacing w:val="24"/>
        </w:rPr>
        <w:t xml:space="preserve"> </w:t>
      </w:r>
      <w:r>
        <w:rPr>
          <w:spacing w:val="-1"/>
        </w:rPr>
        <w:t>генерального</w:t>
      </w:r>
      <w:r>
        <w:rPr>
          <w:spacing w:val="19"/>
        </w:rPr>
        <w:t xml:space="preserve"> </w:t>
      </w:r>
      <w:r>
        <w:t>плана</w:t>
      </w:r>
      <w:r>
        <w:rPr>
          <w:spacing w:val="20"/>
        </w:rPr>
        <w:t xml:space="preserve"> </w:t>
      </w:r>
      <w:r>
        <w:rPr>
          <w:spacing w:val="-1"/>
        </w:rPr>
        <w:t>поселения,</w:t>
      </w:r>
      <w:r>
        <w:rPr>
          <w:spacing w:val="20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rPr>
          <w:spacing w:val="-1"/>
        </w:rPr>
        <w:t>целях</w:t>
      </w:r>
      <w:r>
        <w:rPr>
          <w:spacing w:val="44"/>
        </w:rPr>
        <w:t xml:space="preserve"> </w:t>
      </w:r>
      <w:r>
        <w:rPr>
          <w:spacing w:val="-2"/>
        </w:rPr>
        <w:t>корректировки</w:t>
      </w:r>
      <w:r>
        <w:rPr>
          <w:spacing w:val="43"/>
        </w:rPr>
        <w:t xml:space="preserve"> </w:t>
      </w:r>
      <w:r>
        <w:rPr>
          <w:spacing w:val="-1"/>
        </w:rPr>
        <w:t>границ</w:t>
      </w:r>
      <w:r>
        <w:rPr>
          <w:spacing w:val="41"/>
        </w:rPr>
        <w:t xml:space="preserve"> </w:t>
      </w:r>
      <w:r>
        <w:rPr>
          <w:spacing w:val="-1"/>
        </w:rPr>
        <w:t>населенных</w:t>
      </w:r>
      <w:r>
        <w:rPr>
          <w:spacing w:val="41"/>
        </w:rPr>
        <w:t xml:space="preserve"> </w:t>
      </w:r>
      <w:r>
        <w:rPr>
          <w:spacing w:val="-1"/>
        </w:rPr>
        <w:t>пунктов,</w:t>
      </w:r>
      <w:r>
        <w:rPr>
          <w:spacing w:val="42"/>
        </w:rPr>
        <w:t xml:space="preserve"> </w:t>
      </w:r>
      <w:r>
        <w:rPr>
          <w:spacing w:val="-2"/>
        </w:rPr>
        <w:t>входящих</w:t>
      </w:r>
      <w:r>
        <w:rPr>
          <w:spacing w:val="41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rPr>
          <w:spacing w:val="-1"/>
        </w:rPr>
        <w:t>состав</w:t>
      </w:r>
      <w:r>
        <w:rPr>
          <w:spacing w:val="40"/>
        </w:rPr>
        <w:t xml:space="preserve"> </w:t>
      </w:r>
      <w:r>
        <w:rPr>
          <w:spacing w:val="-1"/>
        </w:rPr>
        <w:t>МО</w:t>
      </w:r>
      <w:r>
        <w:rPr>
          <w:spacing w:val="67"/>
        </w:rPr>
        <w:t xml:space="preserve"> </w:t>
      </w:r>
      <w:r>
        <w:rPr>
          <w:spacing w:val="-1"/>
        </w:rPr>
        <w:t>"Алексеевское сельское</w:t>
      </w:r>
      <w:r>
        <w:rPr>
          <w:spacing w:val="-3"/>
        </w:rPr>
        <w:t xml:space="preserve"> </w:t>
      </w:r>
      <w:r>
        <w:rPr>
          <w:spacing w:val="-1"/>
        </w:rPr>
        <w:t>поселение"</w:t>
      </w:r>
      <w:r>
        <w:t xml:space="preserve"> 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числе:</w:t>
      </w:r>
    </w:p>
    <w:p w:rsidR="00401FA8" w:rsidRDefault="00401FA8">
      <w:pPr>
        <w:pStyle w:val="a3"/>
        <w:kinsoku w:val="0"/>
        <w:overflowPunct w:val="0"/>
        <w:spacing w:before="6"/>
        <w:ind w:left="0" w:firstLine="0"/>
        <w:rPr>
          <w:sz w:val="32"/>
          <w:szCs w:val="32"/>
        </w:rPr>
      </w:pPr>
    </w:p>
    <w:p w:rsidR="00401FA8" w:rsidRDefault="00401FA8">
      <w:pPr>
        <w:pStyle w:val="a3"/>
        <w:numPr>
          <w:ilvl w:val="0"/>
          <w:numId w:val="3"/>
        </w:numPr>
        <w:tabs>
          <w:tab w:val="left" w:pos="769"/>
        </w:tabs>
        <w:kinsoku w:val="0"/>
        <w:overflowPunct w:val="0"/>
        <w:spacing w:line="275" w:lineRule="auto"/>
        <w:ind w:right="273" w:firstLine="317"/>
        <w:jc w:val="both"/>
        <w:rPr>
          <w:spacing w:val="-1"/>
        </w:rPr>
      </w:pPr>
      <w:r>
        <w:rPr>
          <w:spacing w:val="-1"/>
        </w:rPr>
        <w:t>приведение</w:t>
      </w:r>
      <w:r>
        <w:rPr>
          <w:spacing w:val="45"/>
        </w:rPr>
        <w:t xml:space="preserve"> </w:t>
      </w:r>
      <w:r>
        <w:rPr>
          <w:spacing w:val="-1"/>
        </w:rPr>
        <w:t>содержания</w:t>
      </w:r>
      <w:r>
        <w:rPr>
          <w:spacing w:val="48"/>
        </w:rPr>
        <w:t xml:space="preserve"> </w:t>
      </w:r>
      <w:r>
        <w:rPr>
          <w:spacing w:val="-1"/>
        </w:rPr>
        <w:t>материалов</w:t>
      </w:r>
      <w:r>
        <w:rPr>
          <w:spacing w:val="47"/>
        </w:rPr>
        <w:t xml:space="preserve"> </w:t>
      </w:r>
      <w:r>
        <w:rPr>
          <w:spacing w:val="-1"/>
        </w:rPr>
        <w:t>генерального</w:t>
      </w:r>
      <w:r>
        <w:rPr>
          <w:spacing w:val="46"/>
        </w:rPr>
        <w:t xml:space="preserve"> </w:t>
      </w:r>
      <w:r>
        <w:rPr>
          <w:spacing w:val="-1"/>
        </w:rPr>
        <w:t>плана</w:t>
      </w:r>
      <w:r>
        <w:rPr>
          <w:spacing w:val="47"/>
        </w:rPr>
        <w:t xml:space="preserve"> </w:t>
      </w:r>
      <w:r>
        <w:rPr>
          <w:spacing w:val="-1"/>
        </w:rPr>
        <w:t>поселения</w:t>
      </w:r>
      <w:r>
        <w:rPr>
          <w:spacing w:val="45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rPr>
          <w:spacing w:val="-1"/>
        </w:rPr>
        <w:t>соответствие</w:t>
      </w:r>
      <w:r>
        <w:rPr>
          <w:spacing w:val="22"/>
        </w:rPr>
        <w:t xml:space="preserve"> </w:t>
      </w:r>
      <w:r>
        <w:t>с</w:t>
      </w:r>
      <w:r>
        <w:rPr>
          <w:spacing w:val="22"/>
        </w:rPr>
        <w:t xml:space="preserve"> </w:t>
      </w:r>
      <w:r>
        <w:rPr>
          <w:spacing w:val="-1"/>
        </w:rPr>
        <w:t>требованиями</w:t>
      </w:r>
      <w:r>
        <w:rPr>
          <w:spacing w:val="23"/>
        </w:rPr>
        <w:t xml:space="preserve"> </w:t>
      </w:r>
      <w:r>
        <w:rPr>
          <w:spacing w:val="-1"/>
        </w:rPr>
        <w:t>статьи</w:t>
      </w:r>
      <w:r>
        <w:rPr>
          <w:spacing w:val="21"/>
        </w:rPr>
        <w:t xml:space="preserve"> </w:t>
      </w:r>
      <w:r>
        <w:t>23</w:t>
      </w:r>
      <w:r>
        <w:rPr>
          <w:spacing w:val="24"/>
        </w:rPr>
        <w:t xml:space="preserve"> </w:t>
      </w:r>
      <w:r>
        <w:rPr>
          <w:spacing w:val="-1"/>
        </w:rPr>
        <w:t>Градостроительного</w:t>
      </w:r>
      <w:r>
        <w:rPr>
          <w:spacing w:val="24"/>
        </w:rPr>
        <w:t xml:space="preserve"> </w:t>
      </w:r>
      <w:r>
        <w:rPr>
          <w:spacing w:val="-1"/>
        </w:rPr>
        <w:t>кодекса</w:t>
      </w:r>
      <w:r>
        <w:rPr>
          <w:spacing w:val="31"/>
        </w:rPr>
        <w:t xml:space="preserve"> </w:t>
      </w:r>
      <w:r>
        <w:rPr>
          <w:spacing w:val="-1"/>
        </w:rPr>
        <w:t>Российской</w:t>
      </w:r>
      <w:r>
        <w:t xml:space="preserve"> </w:t>
      </w:r>
      <w:r>
        <w:rPr>
          <w:spacing w:val="-2"/>
        </w:rPr>
        <w:t>Федерации</w:t>
      </w:r>
      <w:r>
        <w:t xml:space="preserve"> </w:t>
      </w:r>
      <w:r>
        <w:rPr>
          <w:spacing w:val="-1"/>
        </w:rPr>
        <w:t>(далее ГрК РФ),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числе:</w:t>
      </w:r>
    </w:p>
    <w:p w:rsidR="00401FA8" w:rsidRDefault="00401FA8">
      <w:pPr>
        <w:pStyle w:val="a3"/>
        <w:numPr>
          <w:ilvl w:val="1"/>
          <w:numId w:val="4"/>
        </w:numPr>
        <w:tabs>
          <w:tab w:val="left" w:pos="703"/>
        </w:tabs>
        <w:kinsoku w:val="0"/>
        <w:overflowPunct w:val="0"/>
        <w:spacing w:before="3" w:line="275" w:lineRule="auto"/>
        <w:ind w:right="272"/>
        <w:jc w:val="both"/>
        <w:rPr>
          <w:spacing w:val="-1"/>
        </w:rPr>
      </w:pPr>
      <w:r>
        <w:rPr>
          <w:spacing w:val="-1"/>
        </w:rPr>
        <w:t>приведение</w:t>
      </w:r>
      <w:r>
        <w:rPr>
          <w:spacing w:val="66"/>
        </w:rPr>
        <w:t xml:space="preserve"> </w:t>
      </w:r>
      <w:r>
        <w:rPr>
          <w:spacing w:val="-1"/>
        </w:rPr>
        <w:t>описания</w:t>
      </w:r>
      <w:r>
        <w:rPr>
          <w:spacing w:val="69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rPr>
          <w:spacing w:val="-1"/>
        </w:rPr>
        <w:t>отображения</w:t>
      </w:r>
      <w:r>
        <w:rPr>
          <w:spacing w:val="67"/>
        </w:rPr>
        <w:t xml:space="preserve"> </w:t>
      </w:r>
      <w:r>
        <w:rPr>
          <w:spacing w:val="-1"/>
        </w:rPr>
        <w:t>объектов</w:t>
      </w:r>
      <w:r>
        <w:rPr>
          <w:spacing w:val="68"/>
        </w:rPr>
        <w:t xml:space="preserve"> </w:t>
      </w:r>
      <w:r>
        <w:rPr>
          <w:spacing w:val="-2"/>
        </w:rPr>
        <w:t>местного</w:t>
      </w:r>
      <w:r>
        <w:rPr>
          <w:spacing w:val="67"/>
        </w:rPr>
        <w:t xml:space="preserve"> </w:t>
      </w:r>
      <w:r>
        <w:rPr>
          <w:spacing w:val="-1"/>
        </w:rPr>
        <w:t>значения</w:t>
      </w:r>
      <w:r>
        <w:rPr>
          <w:spacing w:val="69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rPr>
          <w:spacing w:val="-1"/>
        </w:rPr>
        <w:t>функциональных</w:t>
      </w:r>
      <w:r>
        <w:rPr>
          <w:spacing w:val="34"/>
        </w:rPr>
        <w:t xml:space="preserve"> </w:t>
      </w:r>
      <w:r>
        <w:rPr>
          <w:spacing w:val="-1"/>
        </w:rPr>
        <w:t>зон,</w:t>
      </w:r>
      <w:r>
        <w:rPr>
          <w:spacing w:val="32"/>
        </w:rPr>
        <w:t xml:space="preserve"> </w:t>
      </w:r>
      <w:r>
        <w:rPr>
          <w:spacing w:val="-1"/>
        </w:rPr>
        <w:t>включая</w:t>
      </w:r>
      <w:r>
        <w:rPr>
          <w:spacing w:val="33"/>
        </w:rPr>
        <w:t xml:space="preserve"> </w:t>
      </w:r>
      <w:r>
        <w:rPr>
          <w:spacing w:val="-1"/>
        </w:rPr>
        <w:t>их</w:t>
      </w:r>
      <w:r>
        <w:rPr>
          <w:spacing w:val="34"/>
        </w:rPr>
        <w:t xml:space="preserve"> </w:t>
      </w:r>
      <w:r>
        <w:rPr>
          <w:spacing w:val="-1"/>
        </w:rPr>
        <w:t>условные</w:t>
      </w:r>
      <w:r>
        <w:rPr>
          <w:spacing w:val="30"/>
        </w:rPr>
        <w:t xml:space="preserve"> </w:t>
      </w:r>
      <w:r>
        <w:rPr>
          <w:spacing w:val="-1"/>
        </w:rPr>
        <w:t>обозначения,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rPr>
          <w:spacing w:val="-1"/>
        </w:rPr>
        <w:t>цифровой</w:t>
      </w:r>
      <w:r>
        <w:rPr>
          <w:spacing w:val="29"/>
        </w:rPr>
        <w:t xml:space="preserve"> </w:t>
      </w:r>
      <w:r>
        <w:rPr>
          <w:spacing w:val="-1"/>
        </w:rPr>
        <w:t>формат</w:t>
      </w:r>
      <w:r>
        <w:rPr>
          <w:spacing w:val="28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rPr>
          <w:spacing w:val="-1"/>
        </w:rPr>
        <w:t>соответствии</w:t>
      </w:r>
      <w:r>
        <w:rPr>
          <w:spacing w:val="29"/>
        </w:rPr>
        <w:t xml:space="preserve"> </w:t>
      </w:r>
      <w:r>
        <w:t>с</w:t>
      </w:r>
      <w:r>
        <w:rPr>
          <w:spacing w:val="26"/>
        </w:rPr>
        <w:t xml:space="preserve"> </w:t>
      </w:r>
      <w:r>
        <w:rPr>
          <w:spacing w:val="-1"/>
        </w:rPr>
        <w:t>Требованиями</w:t>
      </w:r>
      <w:r>
        <w:rPr>
          <w:spacing w:val="29"/>
        </w:rPr>
        <w:t xml:space="preserve"> </w:t>
      </w:r>
      <w:r>
        <w:t>к</w:t>
      </w:r>
      <w:r>
        <w:rPr>
          <w:spacing w:val="26"/>
        </w:rPr>
        <w:t xml:space="preserve"> </w:t>
      </w:r>
      <w:r>
        <w:rPr>
          <w:spacing w:val="-1"/>
        </w:rPr>
        <w:t>описанию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rPr>
          <w:spacing w:val="-1"/>
        </w:rPr>
        <w:t>отображению</w:t>
      </w:r>
      <w:r>
        <w:rPr>
          <w:spacing w:val="2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rPr>
          <w:spacing w:val="-1"/>
        </w:rPr>
        <w:t>документах</w:t>
      </w:r>
      <w:r>
        <w:rPr>
          <w:spacing w:val="14"/>
        </w:rPr>
        <w:t xml:space="preserve"> </w:t>
      </w:r>
      <w:r>
        <w:rPr>
          <w:spacing w:val="-1"/>
        </w:rPr>
        <w:t>территориального</w:t>
      </w:r>
      <w:r>
        <w:rPr>
          <w:spacing w:val="14"/>
        </w:rPr>
        <w:t xml:space="preserve"> </w:t>
      </w:r>
      <w:r>
        <w:rPr>
          <w:spacing w:val="-1"/>
        </w:rPr>
        <w:t>планирования</w:t>
      </w:r>
      <w:r>
        <w:rPr>
          <w:spacing w:val="11"/>
        </w:rPr>
        <w:t xml:space="preserve"> </w:t>
      </w:r>
      <w:r>
        <w:rPr>
          <w:spacing w:val="-1"/>
        </w:rPr>
        <w:t>объектов</w:t>
      </w:r>
      <w:r>
        <w:rPr>
          <w:spacing w:val="13"/>
        </w:rPr>
        <w:t xml:space="preserve"> </w:t>
      </w:r>
      <w:r>
        <w:rPr>
          <w:spacing w:val="-1"/>
        </w:rPr>
        <w:t>федерального</w:t>
      </w:r>
      <w:r>
        <w:rPr>
          <w:spacing w:val="35"/>
        </w:rPr>
        <w:t xml:space="preserve"> </w:t>
      </w:r>
      <w:r>
        <w:rPr>
          <w:spacing w:val="-1"/>
        </w:rPr>
        <w:t>значения,</w:t>
      </w:r>
      <w:r>
        <w:rPr>
          <w:spacing w:val="43"/>
        </w:rPr>
        <w:t xml:space="preserve"> </w:t>
      </w:r>
      <w:r>
        <w:rPr>
          <w:spacing w:val="-1"/>
        </w:rPr>
        <w:t>объектов</w:t>
      </w:r>
      <w:r>
        <w:rPr>
          <w:spacing w:val="46"/>
        </w:rPr>
        <w:t xml:space="preserve"> </w:t>
      </w:r>
      <w:r>
        <w:rPr>
          <w:spacing w:val="-1"/>
        </w:rPr>
        <w:t>регионального</w:t>
      </w:r>
      <w:r>
        <w:rPr>
          <w:spacing w:val="45"/>
        </w:rPr>
        <w:t xml:space="preserve"> </w:t>
      </w:r>
      <w:r>
        <w:rPr>
          <w:spacing w:val="-1"/>
        </w:rPr>
        <w:t>значения,</w:t>
      </w:r>
      <w:r>
        <w:rPr>
          <w:spacing w:val="43"/>
        </w:rPr>
        <w:t xml:space="preserve"> </w:t>
      </w:r>
      <w:r>
        <w:rPr>
          <w:spacing w:val="-1"/>
        </w:rPr>
        <w:t>объектов</w:t>
      </w:r>
      <w:r>
        <w:rPr>
          <w:spacing w:val="46"/>
        </w:rPr>
        <w:t xml:space="preserve"> </w:t>
      </w:r>
      <w:r>
        <w:rPr>
          <w:spacing w:val="-2"/>
        </w:rPr>
        <w:t>местного</w:t>
      </w:r>
      <w:r>
        <w:rPr>
          <w:spacing w:val="51"/>
        </w:rPr>
        <w:t xml:space="preserve"> </w:t>
      </w:r>
      <w:r>
        <w:rPr>
          <w:spacing w:val="-1"/>
        </w:rPr>
        <w:t>значения,</w:t>
      </w:r>
      <w:r>
        <w:rPr>
          <w:spacing w:val="56"/>
        </w:rPr>
        <w:t xml:space="preserve"> </w:t>
      </w:r>
      <w:r>
        <w:rPr>
          <w:spacing w:val="-1"/>
        </w:rPr>
        <w:t>утвержденных</w:t>
      </w:r>
      <w:r>
        <w:rPr>
          <w:spacing w:val="58"/>
        </w:rPr>
        <w:t xml:space="preserve"> </w:t>
      </w:r>
      <w:r>
        <w:rPr>
          <w:spacing w:val="-1"/>
        </w:rPr>
        <w:t>приказом</w:t>
      </w:r>
      <w:r>
        <w:rPr>
          <w:spacing w:val="54"/>
        </w:rPr>
        <w:t xml:space="preserve"> </w:t>
      </w:r>
      <w:r>
        <w:rPr>
          <w:spacing w:val="-1"/>
        </w:rPr>
        <w:t>Минэкономразвития</w:t>
      </w:r>
      <w:r>
        <w:rPr>
          <w:spacing w:val="57"/>
        </w:rPr>
        <w:t xml:space="preserve"> </w:t>
      </w:r>
      <w:r>
        <w:rPr>
          <w:spacing w:val="-1"/>
        </w:rPr>
        <w:t>России</w:t>
      </w:r>
      <w:r>
        <w:rPr>
          <w:spacing w:val="55"/>
        </w:rPr>
        <w:t xml:space="preserve"> </w:t>
      </w:r>
      <w:r>
        <w:t>от</w:t>
      </w:r>
      <w:r>
        <w:rPr>
          <w:spacing w:val="25"/>
        </w:rPr>
        <w:t xml:space="preserve"> </w:t>
      </w:r>
      <w:r>
        <w:rPr>
          <w:spacing w:val="-1"/>
        </w:rPr>
        <w:t>09.01.2018</w:t>
      </w:r>
      <w:r>
        <w:t xml:space="preserve"> №</w:t>
      </w:r>
      <w:r>
        <w:rPr>
          <w:spacing w:val="-2"/>
        </w:rPr>
        <w:t xml:space="preserve"> </w:t>
      </w:r>
      <w:r>
        <w:rPr>
          <w:spacing w:val="-1"/>
        </w:rPr>
        <w:t>10;</w:t>
      </w:r>
    </w:p>
    <w:p w:rsidR="00401FA8" w:rsidRDefault="00401FA8">
      <w:pPr>
        <w:pStyle w:val="a3"/>
        <w:numPr>
          <w:ilvl w:val="1"/>
          <w:numId w:val="4"/>
        </w:numPr>
        <w:tabs>
          <w:tab w:val="left" w:pos="703"/>
        </w:tabs>
        <w:kinsoku w:val="0"/>
        <w:overflowPunct w:val="0"/>
        <w:spacing w:before="1" w:line="274" w:lineRule="auto"/>
        <w:ind w:right="272"/>
        <w:jc w:val="both"/>
        <w:rPr>
          <w:spacing w:val="-1"/>
        </w:rPr>
      </w:pPr>
      <w:r>
        <w:rPr>
          <w:spacing w:val="-1"/>
        </w:rPr>
        <w:t>отображение</w:t>
      </w:r>
      <w:r>
        <w:rPr>
          <w:spacing w:val="21"/>
        </w:rPr>
        <w:t xml:space="preserve"> </w:t>
      </w:r>
      <w:r>
        <w:rPr>
          <w:spacing w:val="-1"/>
        </w:rPr>
        <w:t>особо</w:t>
      </w:r>
      <w:r>
        <w:rPr>
          <w:spacing w:val="19"/>
        </w:rPr>
        <w:t xml:space="preserve"> </w:t>
      </w:r>
      <w:r>
        <w:rPr>
          <w:spacing w:val="-1"/>
        </w:rPr>
        <w:t>охраняемых</w:t>
      </w:r>
      <w:r>
        <w:rPr>
          <w:spacing w:val="22"/>
        </w:rPr>
        <w:t xml:space="preserve"> </w:t>
      </w:r>
      <w:r>
        <w:rPr>
          <w:spacing w:val="-1"/>
        </w:rPr>
        <w:t>природных</w:t>
      </w:r>
      <w:r>
        <w:rPr>
          <w:spacing w:val="22"/>
        </w:rPr>
        <w:t xml:space="preserve"> </w:t>
      </w:r>
      <w:r>
        <w:rPr>
          <w:spacing w:val="-1"/>
        </w:rPr>
        <w:t>территорий</w:t>
      </w:r>
      <w:r>
        <w:rPr>
          <w:spacing w:val="22"/>
        </w:rPr>
        <w:t xml:space="preserve"> </w:t>
      </w:r>
      <w:r>
        <w:rPr>
          <w:spacing w:val="-1"/>
        </w:rPr>
        <w:t>федерального,</w:t>
      </w:r>
      <w:r>
        <w:rPr>
          <w:spacing w:val="31"/>
        </w:rPr>
        <w:t xml:space="preserve"> </w:t>
      </w:r>
      <w:r>
        <w:rPr>
          <w:spacing w:val="-1"/>
        </w:rPr>
        <w:t>регионального, местного</w:t>
      </w:r>
      <w:r>
        <w:t xml:space="preserve"> </w:t>
      </w:r>
      <w:r>
        <w:rPr>
          <w:spacing w:val="-1"/>
        </w:rPr>
        <w:t>значения;</w:t>
      </w:r>
    </w:p>
    <w:p w:rsidR="00401FA8" w:rsidRDefault="00401FA8">
      <w:pPr>
        <w:pStyle w:val="a3"/>
        <w:numPr>
          <w:ilvl w:val="1"/>
          <w:numId w:val="4"/>
        </w:numPr>
        <w:tabs>
          <w:tab w:val="left" w:pos="702"/>
        </w:tabs>
        <w:kinsoku w:val="0"/>
        <w:overflowPunct w:val="0"/>
        <w:spacing w:before="2"/>
        <w:ind w:left="701"/>
        <w:rPr>
          <w:spacing w:val="-1"/>
        </w:rPr>
      </w:pPr>
      <w:r>
        <w:rPr>
          <w:spacing w:val="-1"/>
        </w:rPr>
        <w:t>отображение границ</w:t>
      </w:r>
      <w:r>
        <w:rPr>
          <w:spacing w:val="-2"/>
        </w:rPr>
        <w:t xml:space="preserve"> </w:t>
      </w:r>
      <w:r>
        <w:rPr>
          <w:spacing w:val="-1"/>
        </w:rPr>
        <w:t>лесничеств;</w:t>
      </w:r>
    </w:p>
    <w:p w:rsidR="00401FA8" w:rsidRDefault="00401FA8">
      <w:pPr>
        <w:pStyle w:val="a3"/>
        <w:numPr>
          <w:ilvl w:val="1"/>
          <w:numId w:val="4"/>
        </w:numPr>
        <w:tabs>
          <w:tab w:val="left" w:pos="702"/>
        </w:tabs>
        <w:kinsoku w:val="0"/>
        <w:overflowPunct w:val="0"/>
        <w:spacing w:before="48" w:line="275" w:lineRule="auto"/>
        <w:ind w:left="701" w:right="274"/>
        <w:jc w:val="both"/>
        <w:rPr>
          <w:spacing w:val="-1"/>
        </w:rPr>
      </w:pPr>
      <w:r>
        <w:rPr>
          <w:spacing w:val="-1"/>
        </w:rPr>
        <w:t>отображение</w:t>
      </w:r>
      <w:r>
        <w:rPr>
          <w:spacing w:val="11"/>
        </w:rPr>
        <w:t xml:space="preserve"> </w:t>
      </w:r>
      <w:r>
        <w:rPr>
          <w:spacing w:val="-1"/>
        </w:rPr>
        <w:t>территорий</w:t>
      </w:r>
      <w:r>
        <w:rPr>
          <w:spacing w:val="10"/>
        </w:rPr>
        <w:t xml:space="preserve"> </w:t>
      </w:r>
      <w:r>
        <w:rPr>
          <w:spacing w:val="-1"/>
        </w:rPr>
        <w:t>объектов</w:t>
      </w:r>
      <w:r>
        <w:rPr>
          <w:spacing w:val="11"/>
        </w:rPr>
        <w:t xml:space="preserve"> </w:t>
      </w:r>
      <w:r>
        <w:rPr>
          <w:spacing w:val="-1"/>
        </w:rPr>
        <w:t>культурного</w:t>
      </w:r>
      <w:r>
        <w:rPr>
          <w:spacing w:val="10"/>
        </w:rPr>
        <w:t xml:space="preserve"> </w:t>
      </w:r>
      <w:r>
        <w:rPr>
          <w:spacing w:val="-1"/>
        </w:rPr>
        <w:t>наследия</w:t>
      </w:r>
      <w:r>
        <w:rPr>
          <w:spacing w:val="9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зон</w:t>
      </w:r>
      <w:r>
        <w:rPr>
          <w:spacing w:val="10"/>
        </w:rPr>
        <w:t xml:space="preserve"> </w:t>
      </w:r>
      <w:r>
        <w:rPr>
          <w:spacing w:val="-1"/>
        </w:rPr>
        <w:t>охраны</w:t>
      </w:r>
      <w:r>
        <w:rPr>
          <w:spacing w:val="35"/>
        </w:rPr>
        <w:t xml:space="preserve"> </w:t>
      </w:r>
      <w:r>
        <w:rPr>
          <w:spacing w:val="-1"/>
        </w:rPr>
        <w:t>объектов</w:t>
      </w:r>
      <w:r>
        <w:rPr>
          <w:spacing w:val="26"/>
        </w:rPr>
        <w:t xml:space="preserve"> </w:t>
      </w:r>
      <w:r>
        <w:rPr>
          <w:spacing w:val="-1"/>
        </w:rPr>
        <w:t>культурного</w:t>
      </w:r>
      <w:r>
        <w:rPr>
          <w:spacing w:val="28"/>
        </w:rPr>
        <w:t xml:space="preserve"> </w:t>
      </w:r>
      <w:r>
        <w:rPr>
          <w:spacing w:val="-1"/>
        </w:rPr>
        <w:t>наследия,</w:t>
      </w:r>
      <w:r>
        <w:rPr>
          <w:spacing w:val="29"/>
        </w:rPr>
        <w:t xml:space="preserve"> </w:t>
      </w:r>
      <w:r>
        <w:rPr>
          <w:spacing w:val="-1"/>
        </w:rPr>
        <w:t>установленных</w:t>
      </w:r>
      <w:r>
        <w:rPr>
          <w:spacing w:val="28"/>
        </w:rPr>
        <w:t xml:space="preserve"> </w:t>
      </w:r>
      <w:r>
        <w:rPr>
          <w:spacing w:val="-1"/>
        </w:rPr>
        <w:t>нормативными</w:t>
      </w:r>
      <w:r>
        <w:rPr>
          <w:spacing w:val="33"/>
        </w:rPr>
        <w:t xml:space="preserve"> </w:t>
      </w:r>
      <w:r>
        <w:rPr>
          <w:spacing w:val="-1"/>
        </w:rPr>
        <w:t>правовыми</w:t>
      </w:r>
      <w:r>
        <w:t xml:space="preserve"> </w:t>
      </w:r>
      <w:r>
        <w:rPr>
          <w:spacing w:val="-1"/>
        </w:rPr>
        <w:t>актами;</w:t>
      </w:r>
    </w:p>
    <w:p w:rsidR="00401FA8" w:rsidRDefault="00401FA8">
      <w:pPr>
        <w:pStyle w:val="a3"/>
        <w:numPr>
          <w:ilvl w:val="1"/>
          <w:numId w:val="4"/>
        </w:numPr>
        <w:tabs>
          <w:tab w:val="left" w:pos="702"/>
        </w:tabs>
        <w:kinsoku w:val="0"/>
        <w:overflowPunct w:val="0"/>
        <w:spacing w:before="1" w:line="275" w:lineRule="auto"/>
        <w:ind w:left="701" w:right="273"/>
        <w:jc w:val="both"/>
        <w:rPr>
          <w:spacing w:val="-1"/>
        </w:rPr>
      </w:pPr>
      <w:r>
        <w:rPr>
          <w:spacing w:val="-1"/>
        </w:rPr>
        <w:t>приведение</w:t>
      </w:r>
      <w:r>
        <w:rPr>
          <w:spacing w:val="42"/>
        </w:rPr>
        <w:t xml:space="preserve"> </w:t>
      </w:r>
      <w:r>
        <w:rPr>
          <w:spacing w:val="-1"/>
        </w:rPr>
        <w:t>баланса</w:t>
      </w:r>
      <w:r>
        <w:rPr>
          <w:spacing w:val="40"/>
        </w:rPr>
        <w:t xml:space="preserve"> </w:t>
      </w:r>
      <w:r>
        <w:rPr>
          <w:spacing w:val="-1"/>
        </w:rPr>
        <w:t>территорий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rPr>
          <w:spacing w:val="-1"/>
        </w:rPr>
        <w:t>параметрах</w:t>
      </w:r>
      <w:r>
        <w:rPr>
          <w:spacing w:val="44"/>
        </w:rPr>
        <w:t xml:space="preserve"> </w:t>
      </w:r>
      <w:r>
        <w:rPr>
          <w:spacing w:val="-2"/>
        </w:rPr>
        <w:t>функциональных</w:t>
      </w:r>
      <w:r>
        <w:rPr>
          <w:spacing w:val="44"/>
        </w:rPr>
        <w:t xml:space="preserve"> </w:t>
      </w:r>
      <w:r>
        <w:t>зон</w:t>
      </w:r>
      <w:r>
        <w:rPr>
          <w:spacing w:val="43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rPr>
          <w:spacing w:val="-1"/>
        </w:rPr>
        <w:t>соответствие</w:t>
      </w:r>
      <w:r>
        <w:rPr>
          <w:spacing w:val="45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rPr>
          <w:spacing w:val="-1"/>
        </w:rPr>
        <w:t>согласованным</w:t>
      </w:r>
      <w:r>
        <w:rPr>
          <w:spacing w:val="42"/>
        </w:rPr>
        <w:t xml:space="preserve"> </w:t>
      </w:r>
      <w:r>
        <w:t>с</w:t>
      </w:r>
      <w:r>
        <w:rPr>
          <w:spacing w:val="45"/>
        </w:rPr>
        <w:t xml:space="preserve"> </w:t>
      </w:r>
      <w:r>
        <w:rPr>
          <w:spacing w:val="-1"/>
        </w:rPr>
        <w:t>Правительством</w:t>
      </w:r>
      <w:r>
        <w:rPr>
          <w:spacing w:val="45"/>
        </w:rPr>
        <w:t xml:space="preserve"> </w:t>
      </w:r>
      <w:r>
        <w:rPr>
          <w:spacing w:val="-1"/>
        </w:rPr>
        <w:t>Ростовской</w:t>
      </w:r>
      <w:r>
        <w:rPr>
          <w:spacing w:val="43"/>
        </w:rPr>
        <w:t xml:space="preserve"> </w:t>
      </w:r>
      <w:r>
        <w:rPr>
          <w:spacing w:val="-2"/>
        </w:rPr>
        <w:t>области</w:t>
      </w:r>
      <w:r>
        <w:rPr>
          <w:spacing w:val="45"/>
        </w:rPr>
        <w:t xml:space="preserve"> </w:t>
      </w:r>
      <w:r>
        <w:rPr>
          <w:spacing w:val="-1"/>
        </w:rPr>
        <w:t>перечнем</w:t>
      </w:r>
      <w:r>
        <w:rPr>
          <w:spacing w:val="51"/>
        </w:rPr>
        <w:t xml:space="preserve"> </w:t>
      </w:r>
      <w:r>
        <w:rPr>
          <w:spacing w:val="-1"/>
        </w:rPr>
        <w:t>земельных</w:t>
      </w:r>
      <w:r>
        <w:rPr>
          <w:spacing w:val="50"/>
        </w:rPr>
        <w:t xml:space="preserve"> </w:t>
      </w:r>
      <w:r>
        <w:rPr>
          <w:spacing w:val="-1"/>
        </w:rPr>
        <w:t>участков</w:t>
      </w:r>
      <w:r>
        <w:rPr>
          <w:spacing w:val="48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rPr>
          <w:spacing w:val="-1"/>
        </w:rPr>
        <w:t>территорий,</w:t>
      </w:r>
      <w:r>
        <w:rPr>
          <w:spacing w:val="51"/>
        </w:rPr>
        <w:t xml:space="preserve"> </w:t>
      </w:r>
      <w:r>
        <w:rPr>
          <w:spacing w:val="-1"/>
        </w:rPr>
        <w:t>включаемых</w:t>
      </w:r>
      <w:r>
        <w:rPr>
          <w:spacing w:val="50"/>
        </w:rPr>
        <w:t xml:space="preserve"> </w:t>
      </w:r>
      <w:r>
        <w:t>или</w:t>
      </w:r>
      <w:r>
        <w:rPr>
          <w:spacing w:val="21"/>
        </w:rPr>
        <w:t xml:space="preserve"> </w:t>
      </w:r>
      <w:r>
        <w:rPr>
          <w:spacing w:val="-1"/>
        </w:rPr>
        <w:t>исключаемых</w:t>
      </w:r>
      <w:r>
        <w:rPr>
          <w:spacing w:val="29"/>
        </w:rPr>
        <w:t xml:space="preserve"> </w:t>
      </w:r>
      <w:r>
        <w:t>из</w:t>
      </w:r>
      <w:r>
        <w:rPr>
          <w:spacing w:val="27"/>
        </w:rPr>
        <w:t xml:space="preserve"> </w:t>
      </w:r>
      <w:r>
        <w:rPr>
          <w:spacing w:val="-1"/>
        </w:rPr>
        <w:t>границ</w:t>
      </w:r>
      <w:r>
        <w:rPr>
          <w:spacing w:val="28"/>
        </w:rPr>
        <w:t xml:space="preserve"> </w:t>
      </w:r>
      <w:r>
        <w:rPr>
          <w:spacing w:val="-1"/>
        </w:rPr>
        <w:t>населенных</w:t>
      </w:r>
      <w:r>
        <w:rPr>
          <w:spacing w:val="26"/>
        </w:rPr>
        <w:t xml:space="preserve"> </w:t>
      </w:r>
      <w:r>
        <w:rPr>
          <w:spacing w:val="-1"/>
        </w:rPr>
        <w:t>пунктов</w:t>
      </w:r>
      <w:r>
        <w:rPr>
          <w:spacing w:val="27"/>
        </w:rPr>
        <w:t xml:space="preserve"> </w:t>
      </w:r>
      <w:r>
        <w:t>(в</w:t>
      </w:r>
      <w:r>
        <w:rPr>
          <w:spacing w:val="27"/>
        </w:rPr>
        <w:t xml:space="preserve"> </w:t>
      </w:r>
      <w:r>
        <w:rPr>
          <w:spacing w:val="-1"/>
        </w:rPr>
        <w:t>случае</w:t>
      </w:r>
      <w:r>
        <w:rPr>
          <w:spacing w:val="28"/>
        </w:rPr>
        <w:t xml:space="preserve"> </w:t>
      </w:r>
      <w:r>
        <w:rPr>
          <w:spacing w:val="-1"/>
        </w:rPr>
        <w:t>изменения</w:t>
      </w:r>
      <w:r>
        <w:rPr>
          <w:spacing w:val="27"/>
        </w:rPr>
        <w:t xml:space="preserve"> </w:t>
      </w:r>
      <w:r>
        <w:rPr>
          <w:spacing w:val="-1"/>
        </w:rPr>
        <w:t>границ</w:t>
      </w:r>
      <w:r>
        <w:t xml:space="preserve"> </w:t>
      </w:r>
      <w:r>
        <w:rPr>
          <w:spacing w:val="-1"/>
        </w:rPr>
        <w:t>населенных</w:t>
      </w:r>
      <w:r>
        <w:rPr>
          <w:spacing w:val="-2"/>
        </w:rPr>
        <w:t xml:space="preserve"> </w:t>
      </w:r>
      <w:r>
        <w:rPr>
          <w:spacing w:val="-1"/>
        </w:rPr>
        <w:t>пунктов).</w:t>
      </w:r>
    </w:p>
    <w:p w:rsidR="00401FA8" w:rsidRDefault="00401FA8">
      <w:pPr>
        <w:pStyle w:val="a3"/>
        <w:numPr>
          <w:ilvl w:val="0"/>
          <w:numId w:val="3"/>
        </w:numPr>
        <w:tabs>
          <w:tab w:val="left" w:pos="721"/>
        </w:tabs>
        <w:kinsoku w:val="0"/>
        <w:overflowPunct w:val="0"/>
        <w:spacing w:before="4" w:line="275" w:lineRule="auto"/>
        <w:ind w:right="273" w:firstLine="283"/>
        <w:jc w:val="both"/>
      </w:pPr>
      <w:r>
        <w:rPr>
          <w:spacing w:val="-1"/>
        </w:rPr>
        <w:t>приведение</w:t>
      </w:r>
      <w:r>
        <w:rPr>
          <w:spacing w:val="30"/>
        </w:rPr>
        <w:t xml:space="preserve"> </w:t>
      </w:r>
      <w:r>
        <w:rPr>
          <w:spacing w:val="-1"/>
        </w:rPr>
        <w:t>материалов</w:t>
      </w:r>
      <w:r>
        <w:rPr>
          <w:spacing w:val="30"/>
        </w:rPr>
        <w:t xml:space="preserve"> </w:t>
      </w:r>
      <w:r>
        <w:rPr>
          <w:spacing w:val="-1"/>
        </w:rPr>
        <w:t>генерального</w:t>
      </w:r>
      <w:r>
        <w:rPr>
          <w:spacing w:val="32"/>
        </w:rPr>
        <w:t xml:space="preserve"> </w:t>
      </w:r>
      <w:r>
        <w:rPr>
          <w:spacing w:val="-1"/>
        </w:rPr>
        <w:t>плана</w:t>
      </w:r>
      <w:r>
        <w:rPr>
          <w:spacing w:val="30"/>
        </w:rPr>
        <w:t xml:space="preserve"> </w:t>
      </w:r>
      <w:r>
        <w:rPr>
          <w:spacing w:val="-1"/>
        </w:rPr>
        <w:t>поселения</w:t>
      </w:r>
      <w:r>
        <w:rPr>
          <w:spacing w:val="28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rPr>
          <w:spacing w:val="-1"/>
        </w:rPr>
        <w:t>соответствие</w:t>
      </w:r>
      <w:r>
        <w:rPr>
          <w:spacing w:val="45"/>
        </w:rPr>
        <w:t xml:space="preserve"> </w:t>
      </w:r>
      <w:r>
        <w:rPr>
          <w:spacing w:val="-1"/>
        </w:rPr>
        <w:t>требованиям</w:t>
      </w:r>
      <w:r>
        <w:rPr>
          <w:spacing w:val="13"/>
        </w:rPr>
        <w:t xml:space="preserve"> </w:t>
      </w:r>
      <w:r>
        <w:rPr>
          <w:spacing w:val="-1"/>
        </w:rPr>
        <w:t>размещения</w:t>
      </w:r>
      <w:r>
        <w:rPr>
          <w:spacing w:val="14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rPr>
          <w:spacing w:val="-1"/>
        </w:rPr>
        <w:t>федеральной</w:t>
      </w:r>
      <w:r>
        <w:rPr>
          <w:spacing w:val="15"/>
        </w:rPr>
        <w:t xml:space="preserve"> </w:t>
      </w:r>
      <w:r>
        <w:rPr>
          <w:spacing w:val="-1"/>
        </w:rPr>
        <w:t>государственной</w:t>
      </w:r>
      <w:r>
        <w:rPr>
          <w:spacing w:val="12"/>
        </w:rPr>
        <w:t xml:space="preserve"> </w:t>
      </w:r>
      <w:r>
        <w:rPr>
          <w:spacing w:val="-1"/>
        </w:rPr>
        <w:t>информационной</w:t>
      </w:r>
      <w:r>
        <w:rPr>
          <w:spacing w:val="41"/>
        </w:rPr>
        <w:t xml:space="preserve"> </w:t>
      </w:r>
      <w:r>
        <w:rPr>
          <w:spacing w:val="-1"/>
        </w:rPr>
        <w:t>системе территориального</w:t>
      </w:r>
      <w:r>
        <w:t xml:space="preserve"> </w:t>
      </w:r>
      <w:r>
        <w:rPr>
          <w:spacing w:val="-1"/>
        </w:rPr>
        <w:t xml:space="preserve">планирования </w:t>
      </w:r>
      <w:r>
        <w:t>(далее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rPr>
          <w:spacing w:val="-2"/>
        </w:rPr>
        <w:t>ФГИС</w:t>
      </w:r>
      <w:r>
        <w:rPr>
          <w:spacing w:val="-1"/>
        </w:rPr>
        <w:t xml:space="preserve"> </w:t>
      </w:r>
      <w:r>
        <w:rPr>
          <w:spacing w:val="-2"/>
        </w:rPr>
        <w:t>ТП)</w:t>
      </w:r>
    </w:p>
    <w:p w:rsidR="00401FA8" w:rsidRDefault="00401FA8">
      <w:pPr>
        <w:pStyle w:val="a3"/>
        <w:kinsoku w:val="0"/>
        <w:overflowPunct w:val="0"/>
        <w:ind w:left="0" w:firstLine="0"/>
      </w:pPr>
    </w:p>
    <w:p w:rsidR="00401FA8" w:rsidRDefault="00401FA8">
      <w:pPr>
        <w:pStyle w:val="a3"/>
        <w:kinsoku w:val="0"/>
        <w:overflowPunct w:val="0"/>
        <w:spacing w:before="171" w:line="275" w:lineRule="auto"/>
        <w:ind w:left="102" w:right="247" w:firstLine="707"/>
        <w:rPr>
          <w:spacing w:val="-2"/>
        </w:rPr>
      </w:pPr>
      <w:r>
        <w:rPr>
          <w:spacing w:val="-1"/>
        </w:rPr>
        <w:t>Проект</w:t>
      </w:r>
      <w:r>
        <w:rPr>
          <w:spacing w:val="44"/>
        </w:rPr>
        <w:t xml:space="preserve"> </w:t>
      </w:r>
      <w:r>
        <w:rPr>
          <w:spacing w:val="-1"/>
        </w:rPr>
        <w:t>изменений</w:t>
      </w:r>
      <w:r>
        <w:rPr>
          <w:spacing w:val="46"/>
        </w:rPr>
        <w:t xml:space="preserve"> </w:t>
      </w:r>
      <w:r>
        <w:rPr>
          <w:spacing w:val="-1"/>
        </w:rPr>
        <w:t>генерального</w:t>
      </w:r>
      <w:r>
        <w:rPr>
          <w:spacing w:val="46"/>
        </w:rPr>
        <w:t xml:space="preserve"> </w:t>
      </w:r>
      <w:r>
        <w:rPr>
          <w:spacing w:val="-1"/>
        </w:rPr>
        <w:t>плана</w:t>
      </w:r>
      <w:r>
        <w:rPr>
          <w:spacing w:val="42"/>
        </w:rPr>
        <w:t xml:space="preserve"> </w:t>
      </w:r>
      <w:r>
        <w:rPr>
          <w:spacing w:val="-1"/>
        </w:rPr>
        <w:t>содержит</w:t>
      </w:r>
      <w:r>
        <w:rPr>
          <w:spacing w:val="44"/>
        </w:rPr>
        <w:t xml:space="preserve"> </w:t>
      </w:r>
      <w:r>
        <w:rPr>
          <w:spacing w:val="-1"/>
        </w:rPr>
        <w:t>новые</w:t>
      </w:r>
      <w:r>
        <w:rPr>
          <w:spacing w:val="45"/>
        </w:rPr>
        <w:t xml:space="preserve"> </w:t>
      </w:r>
      <w:r>
        <w:rPr>
          <w:spacing w:val="-1"/>
        </w:rPr>
        <w:t>графические</w:t>
      </w:r>
      <w:r>
        <w:rPr>
          <w:spacing w:val="47"/>
        </w:rPr>
        <w:t xml:space="preserve"> </w:t>
      </w:r>
      <w:r>
        <w:rPr>
          <w:spacing w:val="-1"/>
        </w:rPr>
        <w:t>карты, согласно</w:t>
      </w:r>
      <w:r>
        <w:t xml:space="preserve"> </w:t>
      </w:r>
      <w:r>
        <w:rPr>
          <w:spacing w:val="-1"/>
        </w:rPr>
        <w:t>ст.23</w:t>
      </w:r>
      <w:r>
        <w:t xml:space="preserve"> ГК</w:t>
      </w:r>
      <w:r>
        <w:rPr>
          <w:spacing w:val="-1"/>
        </w:rPr>
        <w:t xml:space="preserve"> </w:t>
      </w:r>
      <w:r>
        <w:rPr>
          <w:spacing w:val="-2"/>
        </w:rPr>
        <w:t>РФ:</w:t>
      </w:r>
    </w:p>
    <w:p w:rsidR="00401FA8" w:rsidRDefault="00401FA8">
      <w:pPr>
        <w:pStyle w:val="a3"/>
        <w:numPr>
          <w:ilvl w:val="1"/>
          <w:numId w:val="3"/>
        </w:numPr>
        <w:tabs>
          <w:tab w:val="left" w:pos="1845"/>
          <w:tab w:val="left" w:pos="2777"/>
          <w:tab w:val="left" w:pos="3838"/>
          <w:tab w:val="left" w:pos="5487"/>
          <w:tab w:val="left" w:pos="6761"/>
          <w:tab w:val="left" w:pos="8184"/>
          <w:tab w:val="left" w:pos="8549"/>
        </w:tabs>
        <w:kinsoku w:val="0"/>
        <w:overflowPunct w:val="0"/>
        <w:spacing w:before="122" w:line="277" w:lineRule="auto"/>
        <w:ind w:right="246" w:firstLine="1416"/>
        <w:rPr>
          <w:spacing w:val="-1"/>
        </w:rPr>
      </w:pPr>
      <w:r>
        <w:rPr>
          <w:spacing w:val="-1"/>
        </w:rPr>
        <w:t>Карта</w:t>
      </w:r>
      <w:r>
        <w:rPr>
          <w:spacing w:val="-1"/>
        </w:rPr>
        <w:tab/>
        <w:t>границ</w:t>
      </w:r>
      <w:r>
        <w:rPr>
          <w:spacing w:val="-1"/>
        </w:rPr>
        <w:tab/>
      </w:r>
      <w:r>
        <w:rPr>
          <w:spacing w:val="-1"/>
          <w:w w:val="95"/>
        </w:rPr>
        <w:t>населенных</w:t>
      </w:r>
      <w:r>
        <w:rPr>
          <w:spacing w:val="-1"/>
          <w:w w:val="95"/>
        </w:rPr>
        <w:tab/>
      </w:r>
      <w:r>
        <w:rPr>
          <w:spacing w:val="-1"/>
        </w:rPr>
        <w:t>пунктов,</w:t>
      </w:r>
      <w:r>
        <w:rPr>
          <w:spacing w:val="-1"/>
        </w:rPr>
        <w:tab/>
      </w:r>
      <w:r>
        <w:rPr>
          <w:spacing w:val="-1"/>
          <w:w w:val="95"/>
        </w:rPr>
        <w:t>входящих</w:t>
      </w:r>
      <w:r>
        <w:rPr>
          <w:spacing w:val="-1"/>
          <w:w w:val="95"/>
        </w:rPr>
        <w:tab/>
      </w:r>
      <w:r>
        <w:t>в</w:t>
      </w:r>
      <w:r>
        <w:tab/>
      </w:r>
      <w:r>
        <w:rPr>
          <w:spacing w:val="-1"/>
        </w:rPr>
        <w:t>состав</w:t>
      </w:r>
      <w:r>
        <w:rPr>
          <w:spacing w:val="33"/>
        </w:rPr>
        <w:t xml:space="preserve"> </w:t>
      </w:r>
      <w:r>
        <w:rPr>
          <w:spacing w:val="-1"/>
        </w:rPr>
        <w:t>сельского</w:t>
      </w:r>
      <w:r>
        <w:t xml:space="preserve"> </w:t>
      </w:r>
      <w:r>
        <w:rPr>
          <w:spacing w:val="-1"/>
        </w:rPr>
        <w:t>поселения;</w:t>
      </w:r>
    </w:p>
    <w:p w:rsidR="00401FA8" w:rsidRDefault="00401FA8">
      <w:pPr>
        <w:pStyle w:val="a3"/>
        <w:numPr>
          <w:ilvl w:val="1"/>
          <w:numId w:val="3"/>
        </w:numPr>
        <w:tabs>
          <w:tab w:val="left" w:pos="1681"/>
        </w:tabs>
        <w:kinsoku w:val="0"/>
        <w:overflowPunct w:val="0"/>
        <w:spacing w:before="119"/>
        <w:ind w:left="1680" w:hanging="163"/>
        <w:rPr>
          <w:spacing w:val="-1"/>
        </w:rPr>
      </w:pPr>
      <w:r>
        <w:rPr>
          <w:spacing w:val="-1"/>
        </w:rPr>
        <w:t>Карта</w:t>
      </w:r>
      <w:r>
        <w:rPr>
          <w:spacing w:val="-3"/>
        </w:rPr>
        <w:t xml:space="preserve"> </w:t>
      </w:r>
      <w:r>
        <w:rPr>
          <w:spacing w:val="-1"/>
        </w:rPr>
        <w:t>планируемого</w:t>
      </w:r>
      <w:r>
        <w:t xml:space="preserve"> </w:t>
      </w:r>
      <w:r>
        <w:rPr>
          <w:spacing w:val="-1"/>
        </w:rPr>
        <w:t>размещения</w:t>
      </w:r>
      <w:r>
        <w:t xml:space="preserve"> </w:t>
      </w:r>
      <w:r>
        <w:rPr>
          <w:spacing w:val="-1"/>
        </w:rPr>
        <w:t>объектов местного</w:t>
      </w:r>
      <w:r>
        <w:t xml:space="preserve"> </w:t>
      </w:r>
      <w:r>
        <w:rPr>
          <w:spacing w:val="-1"/>
        </w:rPr>
        <w:t>значения;</w:t>
      </w:r>
    </w:p>
    <w:p w:rsidR="00401FA8" w:rsidRDefault="00401FA8">
      <w:pPr>
        <w:pStyle w:val="a3"/>
        <w:numPr>
          <w:ilvl w:val="1"/>
          <w:numId w:val="3"/>
        </w:numPr>
        <w:tabs>
          <w:tab w:val="left" w:pos="1681"/>
        </w:tabs>
        <w:kinsoku w:val="0"/>
        <w:overflowPunct w:val="0"/>
        <w:spacing w:before="167"/>
        <w:ind w:left="1680" w:hanging="163"/>
        <w:rPr>
          <w:spacing w:val="-1"/>
        </w:rPr>
      </w:pPr>
      <w:r>
        <w:rPr>
          <w:spacing w:val="-1"/>
        </w:rPr>
        <w:t>Карта функциональных</w:t>
      </w:r>
      <w:r>
        <w:t xml:space="preserve"> </w:t>
      </w:r>
      <w:r>
        <w:rPr>
          <w:spacing w:val="-1"/>
        </w:rPr>
        <w:t>зон</w:t>
      </w:r>
      <w:r>
        <w:t xml:space="preserve"> </w:t>
      </w:r>
      <w:r>
        <w:rPr>
          <w:spacing w:val="-1"/>
        </w:rPr>
        <w:t>сельского</w:t>
      </w:r>
      <w:r>
        <w:rPr>
          <w:spacing w:val="-2"/>
        </w:rPr>
        <w:t xml:space="preserve"> </w:t>
      </w:r>
      <w:r>
        <w:rPr>
          <w:spacing w:val="-1"/>
        </w:rPr>
        <w:t>поселения;</w:t>
      </w:r>
    </w:p>
    <w:p w:rsidR="00401FA8" w:rsidRDefault="00401FA8">
      <w:pPr>
        <w:pStyle w:val="a3"/>
        <w:numPr>
          <w:ilvl w:val="1"/>
          <w:numId w:val="3"/>
        </w:numPr>
        <w:tabs>
          <w:tab w:val="left" w:pos="1681"/>
        </w:tabs>
        <w:kinsoku w:val="0"/>
        <w:overflowPunct w:val="0"/>
        <w:spacing w:before="167"/>
        <w:ind w:left="1680" w:hanging="163"/>
        <w:rPr>
          <w:spacing w:val="-1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numPr>
          <w:ilvl w:val="1"/>
          <w:numId w:val="3"/>
        </w:numPr>
        <w:tabs>
          <w:tab w:val="left" w:pos="1753"/>
        </w:tabs>
        <w:kinsoku w:val="0"/>
        <w:overflowPunct w:val="0"/>
        <w:spacing w:before="44" w:line="275" w:lineRule="auto"/>
        <w:ind w:right="248" w:firstLine="1416"/>
        <w:rPr>
          <w:spacing w:val="-1"/>
        </w:rPr>
      </w:pPr>
      <w:r>
        <w:rPr>
          <w:spacing w:val="-1"/>
        </w:rPr>
        <w:lastRenderedPageBreak/>
        <w:t>Карта</w:t>
      </w:r>
      <w:r>
        <w:t xml:space="preserve"> </w:t>
      </w:r>
      <w:r>
        <w:rPr>
          <w:spacing w:val="1"/>
        </w:rPr>
        <w:t xml:space="preserve"> </w:t>
      </w:r>
      <w:r>
        <w:rPr>
          <w:spacing w:val="-1"/>
        </w:rPr>
        <w:t>границ</w:t>
      </w:r>
      <w:r>
        <w:t xml:space="preserve"> </w:t>
      </w:r>
      <w:r>
        <w:rPr>
          <w:spacing w:val="2"/>
        </w:rPr>
        <w:t xml:space="preserve"> </w:t>
      </w:r>
      <w:r>
        <w:rPr>
          <w:spacing w:val="-1"/>
        </w:rPr>
        <w:t>территорий</w:t>
      </w:r>
      <w:r>
        <w:t xml:space="preserve"> </w:t>
      </w:r>
      <w:r>
        <w:rPr>
          <w:spacing w:val="2"/>
        </w:rPr>
        <w:t xml:space="preserve"> </w:t>
      </w:r>
      <w:r>
        <w:rPr>
          <w:spacing w:val="-1"/>
        </w:rPr>
        <w:t>объектов</w:t>
      </w:r>
      <w:r>
        <w:t xml:space="preserve"> </w:t>
      </w:r>
      <w:r>
        <w:rPr>
          <w:spacing w:val="1"/>
        </w:rPr>
        <w:t xml:space="preserve"> </w:t>
      </w:r>
      <w:r>
        <w:rPr>
          <w:spacing w:val="-1"/>
        </w:rPr>
        <w:t>культурного</w:t>
      </w:r>
      <w:r>
        <w:t xml:space="preserve"> </w:t>
      </w:r>
      <w:r>
        <w:rPr>
          <w:spacing w:val="2"/>
        </w:rPr>
        <w:t xml:space="preserve"> </w:t>
      </w:r>
      <w:r>
        <w:rPr>
          <w:spacing w:val="-1"/>
        </w:rPr>
        <w:t>наследия</w:t>
      </w:r>
      <w:r>
        <w:rPr>
          <w:spacing w:val="69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rPr>
          <w:spacing w:val="-1"/>
        </w:rPr>
        <w:t>земель</w:t>
      </w:r>
      <w:r>
        <w:rPr>
          <w:spacing w:val="-2"/>
        </w:rPr>
        <w:t xml:space="preserve"> </w:t>
      </w:r>
      <w:r>
        <w:rPr>
          <w:spacing w:val="-1"/>
        </w:rPr>
        <w:t>различных</w:t>
      </w:r>
      <w:r>
        <w:t xml:space="preserve"> </w:t>
      </w:r>
      <w:r>
        <w:rPr>
          <w:spacing w:val="-1"/>
        </w:rPr>
        <w:t>категорий.</w:t>
      </w:r>
    </w:p>
    <w:p w:rsidR="00401FA8" w:rsidRDefault="00401FA8">
      <w:pPr>
        <w:pStyle w:val="a3"/>
        <w:kinsoku w:val="0"/>
        <w:overflowPunct w:val="0"/>
        <w:ind w:left="0" w:firstLine="0"/>
      </w:pPr>
    </w:p>
    <w:p w:rsidR="00401FA8" w:rsidRDefault="00401FA8">
      <w:pPr>
        <w:pStyle w:val="a3"/>
        <w:kinsoku w:val="0"/>
        <w:overflowPunct w:val="0"/>
        <w:spacing w:before="172" w:line="275" w:lineRule="auto"/>
        <w:ind w:right="273" w:firstLine="314"/>
        <w:jc w:val="both"/>
        <w:rPr>
          <w:spacing w:val="-1"/>
        </w:rPr>
      </w:pPr>
      <w:r>
        <w:rPr>
          <w:spacing w:val="-1"/>
        </w:rPr>
        <w:t>Материалы,</w:t>
      </w:r>
      <w:r>
        <w:rPr>
          <w:spacing w:val="17"/>
        </w:rPr>
        <w:t xml:space="preserve"> </w:t>
      </w:r>
      <w:r>
        <w:rPr>
          <w:spacing w:val="-1"/>
        </w:rPr>
        <w:t>входящие</w:t>
      </w:r>
      <w:r>
        <w:rPr>
          <w:spacing w:val="18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rPr>
          <w:spacing w:val="-1"/>
        </w:rPr>
        <w:t>состав</w:t>
      </w:r>
      <w:r>
        <w:rPr>
          <w:spacing w:val="17"/>
        </w:rPr>
        <w:t xml:space="preserve"> </w:t>
      </w:r>
      <w:r>
        <w:rPr>
          <w:spacing w:val="-1"/>
        </w:rPr>
        <w:t>настоящего</w:t>
      </w:r>
      <w:r>
        <w:rPr>
          <w:spacing w:val="16"/>
        </w:rPr>
        <w:t xml:space="preserve"> </w:t>
      </w:r>
      <w:r>
        <w:rPr>
          <w:spacing w:val="-1"/>
        </w:rPr>
        <w:t>проекта,</w:t>
      </w:r>
      <w:r>
        <w:rPr>
          <w:spacing w:val="15"/>
        </w:rPr>
        <w:t xml:space="preserve"> </w:t>
      </w:r>
      <w:r>
        <w:t>не</w:t>
      </w:r>
      <w:r>
        <w:rPr>
          <w:spacing w:val="18"/>
        </w:rPr>
        <w:t xml:space="preserve"> </w:t>
      </w:r>
      <w:r>
        <w:rPr>
          <w:spacing w:val="-1"/>
        </w:rPr>
        <w:t>содержат</w:t>
      </w:r>
      <w:r>
        <w:rPr>
          <w:spacing w:val="31"/>
        </w:rPr>
        <w:t xml:space="preserve"> </w:t>
      </w:r>
      <w:r>
        <w:rPr>
          <w:spacing w:val="-1"/>
        </w:rPr>
        <w:t>сведений,</w:t>
      </w:r>
      <w:r>
        <w:rPr>
          <w:spacing w:val="53"/>
        </w:rPr>
        <w:t xml:space="preserve"> </w:t>
      </w:r>
      <w:r>
        <w:rPr>
          <w:spacing w:val="-1"/>
        </w:rPr>
        <w:t>отнесенных</w:t>
      </w:r>
      <w:r>
        <w:rPr>
          <w:spacing w:val="56"/>
        </w:rPr>
        <w:t xml:space="preserve"> </w:t>
      </w:r>
      <w:r>
        <w:rPr>
          <w:spacing w:val="-1"/>
        </w:rPr>
        <w:t>законодательством</w:t>
      </w:r>
      <w:r>
        <w:rPr>
          <w:spacing w:val="54"/>
        </w:rPr>
        <w:t xml:space="preserve"> </w:t>
      </w:r>
      <w:r>
        <w:t>к</w:t>
      </w:r>
      <w:r>
        <w:rPr>
          <w:spacing w:val="54"/>
        </w:rPr>
        <w:t xml:space="preserve"> </w:t>
      </w:r>
      <w:r>
        <w:rPr>
          <w:spacing w:val="-1"/>
        </w:rPr>
        <w:t>категории</w:t>
      </w:r>
      <w:r>
        <w:rPr>
          <w:spacing w:val="52"/>
        </w:rPr>
        <w:t xml:space="preserve"> </w:t>
      </w:r>
      <w:r>
        <w:rPr>
          <w:spacing w:val="-1"/>
        </w:rPr>
        <w:t>государственной</w:t>
      </w:r>
      <w:r>
        <w:rPr>
          <w:spacing w:val="37"/>
        </w:rPr>
        <w:t xml:space="preserve"> </w:t>
      </w:r>
      <w:r>
        <w:rPr>
          <w:spacing w:val="-1"/>
        </w:rPr>
        <w:t>тайны.</w:t>
      </w:r>
    </w:p>
    <w:p w:rsidR="00401FA8" w:rsidRDefault="00401FA8">
      <w:pPr>
        <w:pStyle w:val="a3"/>
        <w:kinsoku w:val="0"/>
        <w:overflowPunct w:val="0"/>
        <w:spacing w:before="172" w:line="275" w:lineRule="auto"/>
        <w:ind w:right="273" w:firstLine="314"/>
        <w:jc w:val="both"/>
        <w:rPr>
          <w:spacing w:val="-1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Heading1"/>
        <w:kinsoku w:val="0"/>
        <w:overflowPunct w:val="0"/>
        <w:ind w:left="668" w:firstLine="1550"/>
        <w:outlineLvl w:val="9"/>
        <w:rPr>
          <w:b w:val="0"/>
          <w:bCs w:val="0"/>
          <w:i w:val="0"/>
          <w:iCs w:val="0"/>
        </w:rPr>
      </w:pPr>
      <w:r>
        <w:rPr>
          <w:spacing w:val="-1"/>
          <w:w w:val="105"/>
        </w:rPr>
        <w:lastRenderedPageBreak/>
        <w:t>О</w:t>
      </w:r>
      <w:r>
        <w:rPr>
          <w:spacing w:val="-2"/>
          <w:w w:val="105"/>
        </w:rPr>
        <w:t>босно</w:t>
      </w:r>
      <w:r>
        <w:rPr>
          <w:spacing w:val="-1"/>
          <w:w w:val="105"/>
        </w:rPr>
        <w:t>в</w:t>
      </w:r>
      <w:r>
        <w:rPr>
          <w:spacing w:val="-2"/>
          <w:w w:val="105"/>
        </w:rPr>
        <w:t>ание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из</w:t>
      </w:r>
      <w:r>
        <w:rPr>
          <w:spacing w:val="-2"/>
          <w:w w:val="105"/>
        </w:rPr>
        <w:t>мене</w:t>
      </w:r>
      <w:r>
        <w:rPr>
          <w:spacing w:val="-1"/>
          <w:w w:val="105"/>
        </w:rPr>
        <w:t>ний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г</w:t>
      </w:r>
      <w:r>
        <w:rPr>
          <w:spacing w:val="-2"/>
          <w:w w:val="105"/>
        </w:rPr>
        <w:t>ене</w:t>
      </w:r>
      <w:r>
        <w:rPr>
          <w:spacing w:val="-1"/>
          <w:w w:val="105"/>
        </w:rPr>
        <w:t>р</w:t>
      </w:r>
      <w:r>
        <w:rPr>
          <w:spacing w:val="-2"/>
          <w:w w:val="105"/>
        </w:rPr>
        <w:t>а</w:t>
      </w:r>
      <w:r>
        <w:rPr>
          <w:spacing w:val="-1"/>
          <w:w w:val="105"/>
        </w:rPr>
        <w:t>ль</w:t>
      </w:r>
      <w:r>
        <w:rPr>
          <w:spacing w:val="-2"/>
          <w:w w:val="105"/>
        </w:rPr>
        <w:t>но</w:t>
      </w:r>
      <w:r>
        <w:rPr>
          <w:spacing w:val="-1"/>
          <w:w w:val="105"/>
        </w:rPr>
        <w:t>г</w:t>
      </w:r>
      <w:r>
        <w:rPr>
          <w:spacing w:val="-2"/>
          <w:w w:val="105"/>
        </w:rPr>
        <w:t>о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пл</w:t>
      </w:r>
      <w:r>
        <w:rPr>
          <w:spacing w:val="-2"/>
          <w:w w:val="105"/>
        </w:rPr>
        <w:t>а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а</w:t>
      </w: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b/>
          <w:bCs/>
          <w:i/>
          <w:iCs/>
          <w:sz w:val="41"/>
          <w:szCs w:val="41"/>
        </w:rPr>
      </w:pPr>
    </w:p>
    <w:p w:rsidR="00401FA8" w:rsidRDefault="00401FA8">
      <w:pPr>
        <w:pStyle w:val="a3"/>
        <w:numPr>
          <w:ilvl w:val="0"/>
          <w:numId w:val="2"/>
        </w:numPr>
        <w:tabs>
          <w:tab w:val="left" w:pos="880"/>
        </w:tabs>
        <w:kinsoku w:val="0"/>
        <w:overflowPunct w:val="0"/>
        <w:ind w:hanging="211"/>
      </w:pPr>
      <w:bookmarkStart w:id="2" w:name="1. Отображение границ населенных пунктов"/>
      <w:bookmarkStart w:id="3" w:name="bookmark1"/>
      <w:bookmarkEnd w:id="2"/>
      <w:bookmarkEnd w:id="3"/>
      <w:r>
        <w:rPr>
          <w:i/>
          <w:iCs/>
          <w:spacing w:val="-1"/>
          <w:u w:val="single"/>
        </w:rPr>
        <w:t>Отображение границ</w:t>
      </w:r>
      <w:r>
        <w:rPr>
          <w:i/>
          <w:iCs/>
          <w:u w:val="single"/>
        </w:rPr>
        <w:t xml:space="preserve"> </w:t>
      </w:r>
      <w:r>
        <w:rPr>
          <w:i/>
          <w:iCs/>
          <w:spacing w:val="-1"/>
          <w:u w:val="single"/>
        </w:rPr>
        <w:t>населенных пунктов.</w:t>
      </w:r>
    </w:p>
    <w:p w:rsidR="00401FA8" w:rsidRDefault="00401FA8">
      <w:pPr>
        <w:pStyle w:val="a3"/>
        <w:kinsoku w:val="0"/>
        <w:overflowPunct w:val="0"/>
        <w:spacing w:before="6"/>
        <w:ind w:left="0" w:firstLine="0"/>
        <w:rPr>
          <w:i/>
          <w:iCs/>
          <w:sz w:val="18"/>
          <w:szCs w:val="18"/>
        </w:rPr>
      </w:pPr>
    </w:p>
    <w:p w:rsidR="00401FA8" w:rsidRDefault="00401FA8">
      <w:pPr>
        <w:pStyle w:val="a3"/>
        <w:kinsoku w:val="0"/>
        <w:overflowPunct w:val="0"/>
        <w:spacing w:before="64" w:line="276" w:lineRule="auto"/>
        <w:ind w:right="246" w:firstLine="707"/>
        <w:jc w:val="both"/>
        <w:rPr>
          <w:spacing w:val="-1"/>
        </w:rPr>
      </w:pPr>
      <w:r>
        <w:rPr>
          <w:spacing w:val="-1"/>
        </w:rPr>
        <w:t>Основной</w:t>
      </w:r>
      <w:r>
        <w:rPr>
          <w:spacing w:val="1"/>
        </w:rPr>
        <w:t xml:space="preserve"> </w:t>
      </w:r>
      <w:r>
        <w:rPr>
          <w:spacing w:val="-1"/>
        </w:rPr>
        <w:t>целью</w:t>
      </w:r>
      <w:r>
        <w:rPr>
          <w:spacing w:val="69"/>
        </w:rPr>
        <w:t xml:space="preserve"> </w:t>
      </w:r>
      <w:r>
        <w:rPr>
          <w:spacing w:val="-1"/>
        </w:rPr>
        <w:t>внесения</w:t>
      </w:r>
      <w:r>
        <w:rPr>
          <w:spacing w:val="68"/>
        </w:rPr>
        <w:t xml:space="preserve"> </w:t>
      </w:r>
      <w:r>
        <w:rPr>
          <w:spacing w:val="-1"/>
        </w:rPr>
        <w:t>изменений</w:t>
      </w:r>
      <w:r>
        <w:rPr>
          <w:spacing w:val="1"/>
        </w:rPr>
        <w:t xml:space="preserve"> </w:t>
      </w:r>
      <w:r>
        <w:t xml:space="preserve">в </w:t>
      </w:r>
      <w:r>
        <w:rPr>
          <w:spacing w:val="-1"/>
        </w:rPr>
        <w:t>отображение</w:t>
      </w:r>
      <w:r>
        <w:t xml:space="preserve"> </w:t>
      </w:r>
      <w:r>
        <w:rPr>
          <w:spacing w:val="-2"/>
        </w:rPr>
        <w:t>границ</w:t>
      </w:r>
      <w:r>
        <w:rPr>
          <w:spacing w:val="33"/>
        </w:rPr>
        <w:t xml:space="preserve"> </w:t>
      </w:r>
      <w:r>
        <w:rPr>
          <w:spacing w:val="-1"/>
        </w:rPr>
        <w:t>населенных</w:t>
      </w:r>
      <w:r>
        <w:t xml:space="preserve"> </w:t>
      </w:r>
      <w:r>
        <w:rPr>
          <w:spacing w:val="-1"/>
        </w:rPr>
        <w:t>пунктов</w:t>
      </w:r>
      <w:r>
        <w:rPr>
          <w:spacing w:val="68"/>
        </w:rPr>
        <w:t xml:space="preserve"> </w:t>
      </w:r>
      <w:r>
        <w:rPr>
          <w:spacing w:val="-1"/>
        </w:rPr>
        <w:t>является</w:t>
      </w:r>
      <w:r>
        <w:rPr>
          <w:spacing w:val="69"/>
        </w:rPr>
        <w:t xml:space="preserve"> </w:t>
      </w:r>
      <w:r>
        <w:rPr>
          <w:spacing w:val="-1"/>
        </w:rPr>
        <w:t>внесение</w:t>
      </w:r>
      <w:r>
        <w:rPr>
          <w:spacing w:val="69"/>
        </w:rPr>
        <w:t xml:space="preserve"> </w:t>
      </w:r>
      <w:r>
        <w:rPr>
          <w:spacing w:val="-1"/>
        </w:rPr>
        <w:t>сведений</w:t>
      </w:r>
      <w:r>
        <w:t xml:space="preserve"> о </w:t>
      </w:r>
      <w:r>
        <w:rPr>
          <w:spacing w:val="-2"/>
        </w:rPr>
        <w:t>границах</w:t>
      </w:r>
      <w:r>
        <w:t xml:space="preserve"> </w:t>
      </w:r>
      <w:r>
        <w:rPr>
          <w:spacing w:val="-1"/>
        </w:rPr>
        <w:t>населенных</w:t>
      </w:r>
      <w:r>
        <w:rPr>
          <w:spacing w:val="43"/>
        </w:rPr>
        <w:t xml:space="preserve"> </w:t>
      </w:r>
      <w:r>
        <w:rPr>
          <w:spacing w:val="-1"/>
        </w:rPr>
        <w:t>пунктов</w:t>
      </w:r>
      <w:r>
        <w:rPr>
          <w:spacing w:val="7"/>
        </w:rPr>
        <w:t xml:space="preserve"> </w:t>
      </w:r>
      <w:r>
        <w:t>в</w:t>
      </w:r>
      <w:r>
        <w:rPr>
          <w:spacing w:val="7"/>
        </w:rPr>
        <w:t xml:space="preserve"> </w:t>
      </w:r>
      <w:r>
        <w:rPr>
          <w:spacing w:val="-1"/>
        </w:rPr>
        <w:t>Единый</w:t>
      </w:r>
      <w:r>
        <w:rPr>
          <w:spacing w:val="8"/>
        </w:rPr>
        <w:t xml:space="preserve"> </w:t>
      </w:r>
      <w:r>
        <w:rPr>
          <w:spacing w:val="-1"/>
        </w:rPr>
        <w:t>государственный</w:t>
      </w:r>
      <w:r>
        <w:rPr>
          <w:spacing w:val="8"/>
        </w:rPr>
        <w:t xml:space="preserve"> </w:t>
      </w:r>
      <w:r>
        <w:rPr>
          <w:spacing w:val="-1"/>
        </w:rPr>
        <w:t>реестр</w:t>
      </w:r>
      <w:r>
        <w:rPr>
          <w:spacing w:val="8"/>
        </w:rPr>
        <w:t xml:space="preserve"> </w:t>
      </w:r>
      <w:r>
        <w:rPr>
          <w:spacing w:val="-1"/>
        </w:rPr>
        <w:t>недвижимости</w:t>
      </w:r>
      <w:r>
        <w:rPr>
          <w:spacing w:val="8"/>
        </w:rPr>
        <w:t xml:space="preserve"> </w:t>
      </w:r>
      <w:r>
        <w:rPr>
          <w:spacing w:val="-1"/>
        </w:rPr>
        <w:t>для</w:t>
      </w:r>
      <w:r>
        <w:rPr>
          <w:spacing w:val="23"/>
        </w:rPr>
        <w:t xml:space="preserve"> </w:t>
      </w:r>
      <w:r>
        <w:rPr>
          <w:spacing w:val="-1"/>
        </w:rPr>
        <w:t>осуществления</w:t>
      </w:r>
      <w:r>
        <w:rPr>
          <w:spacing w:val="4"/>
        </w:rPr>
        <w:t xml:space="preserve"> </w:t>
      </w:r>
      <w:r>
        <w:rPr>
          <w:spacing w:val="-1"/>
        </w:rPr>
        <w:t>кадастрового</w:t>
      </w:r>
      <w:r>
        <w:rPr>
          <w:spacing w:val="8"/>
        </w:rPr>
        <w:t xml:space="preserve"> </w:t>
      </w:r>
      <w:r>
        <w:rPr>
          <w:spacing w:val="-1"/>
        </w:rPr>
        <w:t>учета.</w:t>
      </w:r>
      <w:r>
        <w:rPr>
          <w:spacing w:val="6"/>
        </w:rPr>
        <w:t xml:space="preserve"> </w:t>
      </w:r>
      <w:r>
        <w:rPr>
          <w:spacing w:val="-1"/>
        </w:rPr>
        <w:t>Для</w:t>
      </w:r>
      <w:r>
        <w:rPr>
          <w:spacing w:val="7"/>
        </w:rPr>
        <w:t xml:space="preserve"> </w:t>
      </w:r>
      <w:r>
        <w:rPr>
          <w:spacing w:val="-1"/>
        </w:rPr>
        <w:t>этого</w:t>
      </w:r>
      <w:r>
        <w:rPr>
          <w:spacing w:val="8"/>
        </w:rPr>
        <w:t xml:space="preserve"> </w:t>
      </w:r>
      <w:r>
        <w:t>в</w:t>
      </w:r>
      <w:r>
        <w:rPr>
          <w:spacing w:val="6"/>
        </w:rPr>
        <w:t xml:space="preserve"> </w:t>
      </w:r>
      <w:r>
        <w:rPr>
          <w:spacing w:val="-1"/>
        </w:rPr>
        <w:t>соответствии</w:t>
      </w:r>
      <w:r>
        <w:rPr>
          <w:spacing w:val="7"/>
        </w:rPr>
        <w:t xml:space="preserve"> </w:t>
      </w:r>
      <w:r>
        <w:t>с</w:t>
      </w:r>
      <w:r>
        <w:rPr>
          <w:spacing w:val="6"/>
        </w:rPr>
        <w:t xml:space="preserve"> </w:t>
      </w:r>
      <w:r>
        <w:rPr>
          <w:spacing w:val="-1"/>
        </w:rPr>
        <w:t>техническим</w:t>
      </w:r>
      <w:r>
        <w:rPr>
          <w:spacing w:val="43"/>
        </w:rPr>
        <w:t xml:space="preserve"> </w:t>
      </w:r>
      <w:r>
        <w:rPr>
          <w:spacing w:val="-1"/>
        </w:rPr>
        <w:t>заданием</w:t>
      </w:r>
      <w:r>
        <w:rPr>
          <w:spacing w:val="29"/>
        </w:rPr>
        <w:t xml:space="preserve"> </w:t>
      </w:r>
      <w:r>
        <w:t>был</w:t>
      </w:r>
      <w:r>
        <w:rPr>
          <w:spacing w:val="31"/>
        </w:rPr>
        <w:t xml:space="preserve"> </w:t>
      </w:r>
      <w:r>
        <w:rPr>
          <w:spacing w:val="-1"/>
        </w:rPr>
        <w:t>осуществлен</w:t>
      </w:r>
      <w:r>
        <w:rPr>
          <w:spacing w:val="35"/>
        </w:rPr>
        <w:t xml:space="preserve"> </w:t>
      </w:r>
      <w:r>
        <w:t>анализ</w:t>
      </w:r>
      <w:r>
        <w:rPr>
          <w:spacing w:val="31"/>
        </w:rPr>
        <w:t xml:space="preserve"> </w:t>
      </w:r>
      <w:r>
        <w:rPr>
          <w:spacing w:val="-1"/>
        </w:rPr>
        <w:t>пересечений</w:t>
      </w:r>
      <w:r>
        <w:rPr>
          <w:spacing w:val="35"/>
        </w:rPr>
        <w:t xml:space="preserve"> </w:t>
      </w:r>
      <w:r>
        <w:rPr>
          <w:spacing w:val="-1"/>
        </w:rPr>
        <w:t>земельных</w:t>
      </w:r>
      <w:r>
        <w:rPr>
          <w:spacing w:val="36"/>
        </w:rPr>
        <w:t xml:space="preserve"> </w:t>
      </w:r>
      <w:r>
        <w:rPr>
          <w:spacing w:val="-2"/>
        </w:rPr>
        <w:t>участков</w:t>
      </w:r>
      <w:r>
        <w:rPr>
          <w:spacing w:val="39"/>
        </w:rPr>
        <w:t xml:space="preserve"> </w:t>
      </w:r>
      <w:r>
        <w:rPr>
          <w:spacing w:val="-1"/>
        </w:rPr>
        <w:t>различных</w:t>
      </w:r>
      <w:r>
        <w:rPr>
          <w:spacing w:val="6"/>
        </w:rPr>
        <w:t xml:space="preserve"> </w:t>
      </w:r>
      <w:r>
        <w:rPr>
          <w:spacing w:val="-2"/>
        </w:rPr>
        <w:t>категорий</w:t>
      </w:r>
      <w:r>
        <w:rPr>
          <w:spacing w:val="6"/>
        </w:rPr>
        <w:t xml:space="preserve"> </w:t>
      </w:r>
      <w:r>
        <w:rPr>
          <w:spacing w:val="-1"/>
        </w:rPr>
        <w:t>земель</w:t>
      </w:r>
      <w:r>
        <w:rPr>
          <w:spacing w:val="4"/>
        </w:rPr>
        <w:t xml:space="preserve"> </w:t>
      </w:r>
      <w:r>
        <w:t>с</w:t>
      </w:r>
      <w:r>
        <w:rPr>
          <w:spacing w:val="5"/>
        </w:rPr>
        <w:t xml:space="preserve"> </w:t>
      </w:r>
      <w:r>
        <w:rPr>
          <w:spacing w:val="-1"/>
        </w:rPr>
        <w:t>границами</w:t>
      </w:r>
      <w:r>
        <w:rPr>
          <w:spacing w:val="4"/>
        </w:rPr>
        <w:t xml:space="preserve"> </w:t>
      </w:r>
      <w:r>
        <w:rPr>
          <w:spacing w:val="-1"/>
        </w:rPr>
        <w:t>населенных</w:t>
      </w:r>
      <w:r>
        <w:rPr>
          <w:spacing w:val="6"/>
        </w:rPr>
        <w:t xml:space="preserve"> </w:t>
      </w:r>
      <w:r>
        <w:rPr>
          <w:spacing w:val="-1"/>
        </w:rPr>
        <w:t>пунктов</w:t>
      </w:r>
      <w:r>
        <w:rPr>
          <w:spacing w:val="5"/>
        </w:rPr>
        <w:t xml:space="preserve"> </w:t>
      </w:r>
      <w:r>
        <w:t>в</w:t>
      </w:r>
      <w:r>
        <w:rPr>
          <w:spacing w:val="53"/>
        </w:rPr>
        <w:t xml:space="preserve"> </w:t>
      </w:r>
      <w:r>
        <w:rPr>
          <w:spacing w:val="-1"/>
        </w:rPr>
        <w:t>действующей</w:t>
      </w:r>
      <w:r>
        <w:t xml:space="preserve"> </w:t>
      </w:r>
      <w:r>
        <w:rPr>
          <w:spacing w:val="-1"/>
        </w:rPr>
        <w:t>редакции</w:t>
      </w:r>
      <w:r>
        <w:t xml:space="preserve"> </w:t>
      </w:r>
      <w:r>
        <w:rPr>
          <w:spacing w:val="-1"/>
        </w:rPr>
        <w:t>генерального</w:t>
      </w:r>
      <w:r>
        <w:rPr>
          <w:spacing w:val="-2"/>
        </w:rPr>
        <w:t xml:space="preserve"> </w:t>
      </w:r>
      <w:r>
        <w:rPr>
          <w:spacing w:val="-1"/>
        </w:rPr>
        <w:t>плана.</w:t>
      </w:r>
    </w:p>
    <w:p w:rsidR="00401FA8" w:rsidRDefault="00401FA8">
      <w:pPr>
        <w:pStyle w:val="a3"/>
        <w:kinsoku w:val="0"/>
        <w:overflowPunct w:val="0"/>
        <w:spacing w:before="1" w:line="275" w:lineRule="auto"/>
        <w:ind w:right="249" w:firstLine="707"/>
        <w:jc w:val="both"/>
        <w:rPr>
          <w:spacing w:val="-1"/>
        </w:rPr>
      </w:pPr>
      <w:r>
        <w:rPr>
          <w:spacing w:val="-1"/>
        </w:rPr>
        <w:t>Проект</w:t>
      </w:r>
      <w:r>
        <w:rPr>
          <w:spacing w:val="40"/>
        </w:rPr>
        <w:t xml:space="preserve"> </w:t>
      </w:r>
      <w:r>
        <w:rPr>
          <w:spacing w:val="-2"/>
        </w:rPr>
        <w:t>изменений</w:t>
      </w:r>
      <w:r>
        <w:rPr>
          <w:spacing w:val="38"/>
        </w:rPr>
        <w:t xml:space="preserve"> </w:t>
      </w:r>
      <w:r>
        <w:rPr>
          <w:spacing w:val="-1"/>
        </w:rPr>
        <w:t>содержит</w:t>
      </w:r>
      <w:r>
        <w:rPr>
          <w:spacing w:val="40"/>
        </w:rPr>
        <w:t xml:space="preserve"> </w:t>
      </w:r>
      <w:r>
        <w:rPr>
          <w:spacing w:val="-1"/>
        </w:rPr>
        <w:t>локальные</w:t>
      </w:r>
      <w:r>
        <w:rPr>
          <w:spacing w:val="40"/>
        </w:rPr>
        <w:t xml:space="preserve"> </w:t>
      </w:r>
      <w:r>
        <w:rPr>
          <w:spacing w:val="-1"/>
        </w:rPr>
        <w:t>изменения</w:t>
      </w:r>
      <w:r>
        <w:rPr>
          <w:spacing w:val="38"/>
        </w:rPr>
        <w:t xml:space="preserve"> </w:t>
      </w:r>
      <w:r>
        <w:rPr>
          <w:spacing w:val="-1"/>
        </w:rPr>
        <w:t>функционального</w:t>
      </w:r>
      <w:r>
        <w:rPr>
          <w:spacing w:val="39"/>
        </w:rPr>
        <w:t xml:space="preserve"> </w:t>
      </w:r>
      <w:r>
        <w:rPr>
          <w:spacing w:val="-1"/>
        </w:rPr>
        <w:t>зонирования</w:t>
      </w:r>
      <w:r>
        <w:rPr>
          <w:spacing w:val="19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rPr>
          <w:spacing w:val="-1"/>
        </w:rPr>
        <w:t>границах</w:t>
      </w:r>
      <w:r>
        <w:rPr>
          <w:spacing w:val="17"/>
        </w:rPr>
        <w:t xml:space="preserve"> </w:t>
      </w:r>
      <w:r>
        <w:rPr>
          <w:spacing w:val="-1"/>
        </w:rPr>
        <w:t>населенных</w:t>
      </w:r>
      <w:r>
        <w:rPr>
          <w:spacing w:val="17"/>
        </w:rPr>
        <w:t xml:space="preserve"> </w:t>
      </w:r>
      <w:r>
        <w:rPr>
          <w:spacing w:val="-1"/>
        </w:rPr>
        <w:t>пунктов,</w:t>
      </w:r>
      <w:r>
        <w:rPr>
          <w:spacing w:val="15"/>
        </w:rPr>
        <w:t xml:space="preserve"> </w:t>
      </w:r>
      <w:r>
        <w:rPr>
          <w:spacing w:val="-1"/>
        </w:rPr>
        <w:t>необходимых</w:t>
      </w:r>
      <w:r>
        <w:rPr>
          <w:spacing w:val="17"/>
        </w:rPr>
        <w:t xml:space="preserve"> </w:t>
      </w:r>
      <w:r>
        <w:rPr>
          <w:spacing w:val="-1"/>
        </w:rPr>
        <w:t>при</w:t>
      </w:r>
      <w:r>
        <w:rPr>
          <w:spacing w:val="17"/>
        </w:rPr>
        <w:t xml:space="preserve"> </w:t>
      </w:r>
      <w:r>
        <w:rPr>
          <w:spacing w:val="-1"/>
        </w:rPr>
        <w:t>включении</w:t>
      </w:r>
      <w:r>
        <w:rPr>
          <w:spacing w:val="19"/>
        </w:rPr>
        <w:t xml:space="preserve"> </w:t>
      </w:r>
      <w:r>
        <w:t xml:space="preserve">или </w:t>
      </w:r>
      <w:r>
        <w:rPr>
          <w:spacing w:val="-1"/>
        </w:rPr>
        <w:t>исключении</w:t>
      </w:r>
      <w:r>
        <w:t xml:space="preserve"> </w:t>
      </w:r>
      <w:r>
        <w:rPr>
          <w:spacing w:val="-1"/>
        </w:rPr>
        <w:t>частей</w:t>
      </w:r>
      <w:r>
        <w:t xml:space="preserve"> </w:t>
      </w:r>
      <w:r>
        <w:rPr>
          <w:spacing w:val="-1"/>
        </w:rPr>
        <w:t>земельных</w:t>
      </w:r>
      <w:r>
        <w:t xml:space="preserve"> </w:t>
      </w:r>
      <w:r>
        <w:rPr>
          <w:spacing w:val="-1"/>
        </w:rPr>
        <w:t>участков, пересекаемых</w:t>
      </w:r>
      <w:r>
        <w:rPr>
          <w:spacing w:val="-2"/>
        </w:rPr>
        <w:t xml:space="preserve"> </w:t>
      </w:r>
      <w:r>
        <w:rPr>
          <w:spacing w:val="-1"/>
        </w:rPr>
        <w:t>границей.</w:t>
      </w:r>
    </w:p>
    <w:p w:rsidR="00401FA8" w:rsidRDefault="00401FA8">
      <w:pPr>
        <w:pStyle w:val="a3"/>
        <w:kinsoku w:val="0"/>
        <w:overflowPunct w:val="0"/>
        <w:spacing w:before="4" w:line="276" w:lineRule="auto"/>
        <w:ind w:right="243" w:firstLine="708"/>
        <w:jc w:val="both"/>
        <w:rPr>
          <w:spacing w:val="-1"/>
        </w:rPr>
      </w:pPr>
      <w:r>
        <w:t>В</w:t>
      </w:r>
      <w:r>
        <w:rPr>
          <w:spacing w:val="3"/>
        </w:rPr>
        <w:t xml:space="preserve"> </w:t>
      </w:r>
      <w:r>
        <w:t xml:space="preserve">ходе </w:t>
      </w:r>
      <w:r>
        <w:rPr>
          <w:spacing w:val="-1"/>
        </w:rPr>
        <w:t>проведения</w:t>
      </w:r>
      <w:r>
        <w:rPr>
          <w:spacing w:val="3"/>
        </w:rPr>
        <w:t xml:space="preserve"> </w:t>
      </w:r>
      <w:r>
        <w:rPr>
          <w:spacing w:val="-1"/>
        </w:rPr>
        <w:t>анализа</w:t>
      </w:r>
      <w:r>
        <w:rPr>
          <w:spacing w:val="1"/>
        </w:rPr>
        <w:t xml:space="preserve"> </w:t>
      </w:r>
      <w:r>
        <w:rPr>
          <w:spacing w:val="-1"/>
        </w:rPr>
        <w:t>границ</w:t>
      </w:r>
      <w:r>
        <w:rPr>
          <w:spacing w:val="4"/>
        </w:rPr>
        <w:t xml:space="preserve"> </w:t>
      </w:r>
      <w:r>
        <w:rPr>
          <w:spacing w:val="-1"/>
        </w:rPr>
        <w:t>населенных</w:t>
      </w:r>
      <w:r>
        <w:rPr>
          <w:spacing w:val="2"/>
        </w:rPr>
        <w:t xml:space="preserve"> </w:t>
      </w:r>
      <w:r>
        <w:rPr>
          <w:spacing w:val="-1"/>
        </w:rPr>
        <w:t>пунктов</w:t>
      </w:r>
      <w:r>
        <w:t xml:space="preserve"> </w:t>
      </w:r>
      <w:r>
        <w:rPr>
          <w:spacing w:val="2"/>
        </w:rPr>
        <w:t xml:space="preserve"> </w:t>
      </w:r>
      <w:r>
        <w:t>на</w:t>
      </w:r>
      <w:r>
        <w:rPr>
          <w:spacing w:val="21"/>
        </w:rPr>
        <w:t xml:space="preserve"> </w:t>
      </w:r>
      <w:r>
        <w:rPr>
          <w:spacing w:val="-1"/>
        </w:rPr>
        <w:t>пересечение</w:t>
      </w:r>
      <w:r>
        <w:rPr>
          <w:spacing w:val="13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rPr>
          <w:spacing w:val="-1"/>
        </w:rPr>
        <w:t>земельными</w:t>
      </w:r>
      <w:r>
        <w:rPr>
          <w:spacing w:val="12"/>
        </w:rPr>
        <w:t xml:space="preserve"> </w:t>
      </w:r>
      <w:r>
        <w:rPr>
          <w:spacing w:val="-1"/>
        </w:rPr>
        <w:t>участками</w:t>
      </w:r>
      <w:r>
        <w:rPr>
          <w:spacing w:val="12"/>
        </w:rPr>
        <w:t xml:space="preserve"> </w:t>
      </w:r>
      <w:r>
        <w:rPr>
          <w:spacing w:val="-1"/>
        </w:rPr>
        <w:t>категорий</w:t>
      </w:r>
      <w:r>
        <w:rPr>
          <w:spacing w:val="12"/>
        </w:rPr>
        <w:t xml:space="preserve"> </w:t>
      </w:r>
      <w:r>
        <w:rPr>
          <w:spacing w:val="-1"/>
        </w:rPr>
        <w:t>отличных</w:t>
      </w:r>
      <w:r>
        <w:rPr>
          <w:spacing w:val="12"/>
        </w:rPr>
        <w:t xml:space="preserve"> </w:t>
      </w:r>
      <w:r>
        <w:t>от</w:t>
      </w:r>
      <w:r>
        <w:rPr>
          <w:spacing w:val="10"/>
        </w:rPr>
        <w:t xml:space="preserve"> </w:t>
      </w:r>
      <w:r>
        <w:rPr>
          <w:spacing w:val="-2"/>
        </w:rPr>
        <w:t>категории</w:t>
      </w:r>
      <w:r>
        <w:rPr>
          <w:spacing w:val="49"/>
        </w:rPr>
        <w:t xml:space="preserve"> </w:t>
      </w:r>
      <w:r>
        <w:rPr>
          <w:spacing w:val="-1"/>
        </w:rPr>
        <w:t>земель</w:t>
      </w:r>
      <w:r>
        <w:rPr>
          <w:spacing w:val="21"/>
        </w:rPr>
        <w:t xml:space="preserve"> </w:t>
      </w:r>
      <w:r>
        <w:rPr>
          <w:spacing w:val="-1"/>
        </w:rPr>
        <w:t>населенных</w:t>
      </w:r>
      <w:r>
        <w:rPr>
          <w:spacing w:val="21"/>
        </w:rPr>
        <w:t xml:space="preserve"> </w:t>
      </w:r>
      <w:r>
        <w:rPr>
          <w:spacing w:val="-1"/>
        </w:rPr>
        <w:t>пунктов,</w:t>
      </w:r>
      <w:r>
        <w:rPr>
          <w:spacing w:val="19"/>
        </w:rPr>
        <w:t xml:space="preserve"> </w:t>
      </w:r>
      <w:r>
        <w:rPr>
          <w:spacing w:val="-1"/>
        </w:rPr>
        <w:t>были</w:t>
      </w:r>
      <w:r>
        <w:rPr>
          <w:spacing w:val="18"/>
        </w:rPr>
        <w:t xml:space="preserve"> </w:t>
      </w:r>
      <w:r>
        <w:rPr>
          <w:spacing w:val="-1"/>
        </w:rPr>
        <w:t>выявлены</w:t>
      </w:r>
      <w:r>
        <w:rPr>
          <w:spacing w:val="21"/>
        </w:rPr>
        <w:t xml:space="preserve"> </w:t>
      </w:r>
      <w:r>
        <w:rPr>
          <w:spacing w:val="-1"/>
        </w:rPr>
        <w:t>пересечения</w:t>
      </w:r>
      <w:r>
        <w:rPr>
          <w:spacing w:val="23"/>
        </w:rPr>
        <w:t xml:space="preserve"> </w:t>
      </w:r>
      <w:r>
        <w:rPr>
          <w:spacing w:val="-1"/>
        </w:rPr>
        <w:t>земельных</w:t>
      </w:r>
      <w:r>
        <w:rPr>
          <w:spacing w:val="31"/>
        </w:rPr>
        <w:t xml:space="preserve"> </w:t>
      </w:r>
      <w:r>
        <w:rPr>
          <w:spacing w:val="-1"/>
        </w:rPr>
        <w:t>участков</w:t>
      </w:r>
      <w:r>
        <w:rPr>
          <w:spacing w:val="34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rPr>
          <w:spacing w:val="-1"/>
        </w:rPr>
        <w:t>границами</w:t>
      </w:r>
      <w:r>
        <w:rPr>
          <w:spacing w:val="33"/>
        </w:rPr>
        <w:t xml:space="preserve"> </w:t>
      </w:r>
      <w:r>
        <w:rPr>
          <w:spacing w:val="-1"/>
        </w:rPr>
        <w:t>населенных</w:t>
      </w:r>
      <w:r>
        <w:rPr>
          <w:spacing w:val="36"/>
        </w:rPr>
        <w:t xml:space="preserve"> </w:t>
      </w:r>
      <w:r>
        <w:rPr>
          <w:spacing w:val="-1"/>
        </w:rPr>
        <w:t>пунктов,</w:t>
      </w:r>
      <w:r>
        <w:rPr>
          <w:spacing w:val="34"/>
        </w:rPr>
        <w:t xml:space="preserve"> </w:t>
      </w:r>
      <w:r>
        <w:rPr>
          <w:spacing w:val="-1"/>
        </w:rPr>
        <w:t>реестровые</w:t>
      </w:r>
      <w:r>
        <w:rPr>
          <w:spacing w:val="32"/>
        </w:rPr>
        <w:t xml:space="preserve"> </w:t>
      </w:r>
      <w:r>
        <w:rPr>
          <w:spacing w:val="-1"/>
        </w:rPr>
        <w:t>ошибки</w:t>
      </w:r>
      <w:r>
        <w:rPr>
          <w:spacing w:val="36"/>
        </w:rPr>
        <w:t xml:space="preserve"> </w:t>
      </w:r>
      <w:r>
        <w:rPr>
          <w:spacing w:val="-1"/>
        </w:rPr>
        <w:t>между</w:t>
      </w:r>
      <w:r>
        <w:rPr>
          <w:spacing w:val="41"/>
        </w:rPr>
        <w:t xml:space="preserve"> </w:t>
      </w:r>
      <w:r>
        <w:rPr>
          <w:spacing w:val="-1"/>
        </w:rPr>
        <w:t>земельными</w:t>
      </w:r>
      <w:r>
        <w:t xml:space="preserve"> </w:t>
      </w:r>
      <w:r>
        <w:rPr>
          <w:spacing w:val="-1"/>
        </w:rPr>
        <w:t>участками.</w:t>
      </w:r>
    </w:p>
    <w:p w:rsidR="00401FA8" w:rsidRDefault="00401FA8">
      <w:pPr>
        <w:pStyle w:val="a3"/>
        <w:kinsoku w:val="0"/>
        <w:overflowPunct w:val="0"/>
        <w:spacing w:before="1" w:line="276" w:lineRule="auto"/>
        <w:ind w:right="247" w:firstLine="707"/>
        <w:jc w:val="both"/>
        <w:rPr>
          <w:spacing w:val="-1"/>
        </w:rPr>
      </w:pPr>
      <w:r>
        <w:t>В</w:t>
      </w:r>
      <w:r>
        <w:rPr>
          <w:spacing w:val="39"/>
        </w:rPr>
        <w:t xml:space="preserve"> </w:t>
      </w:r>
      <w:r>
        <w:rPr>
          <w:spacing w:val="-1"/>
        </w:rPr>
        <w:t>соответствии</w:t>
      </w:r>
      <w:r>
        <w:rPr>
          <w:spacing w:val="40"/>
        </w:rPr>
        <w:t xml:space="preserve"> </w:t>
      </w:r>
      <w:r>
        <w:t>с</w:t>
      </w:r>
      <w:r>
        <w:rPr>
          <w:spacing w:val="39"/>
        </w:rPr>
        <w:t xml:space="preserve"> </w:t>
      </w:r>
      <w:r>
        <w:rPr>
          <w:spacing w:val="-1"/>
        </w:rPr>
        <w:t>предложениями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rPr>
          <w:spacing w:val="-1"/>
        </w:rPr>
        <w:t>устранению</w:t>
      </w:r>
      <w:r>
        <w:rPr>
          <w:spacing w:val="38"/>
        </w:rPr>
        <w:t xml:space="preserve"> </w:t>
      </w:r>
      <w:r>
        <w:rPr>
          <w:spacing w:val="-2"/>
        </w:rPr>
        <w:t>выявленных</w:t>
      </w:r>
      <w:r>
        <w:rPr>
          <w:spacing w:val="43"/>
        </w:rPr>
        <w:t xml:space="preserve"> </w:t>
      </w:r>
      <w:r>
        <w:rPr>
          <w:spacing w:val="-1"/>
        </w:rPr>
        <w:t>пересечений</w:t>
      </w:r>
      <w:r>
        <w:rPr>
          <w:spacing w:val="28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rPr>
          <w:spacing w:val="-2"/>
        </w:rPr>
        <w:t>границы</w:t>
      </w:r>
      <w:r>
        <w:rPr>
          <w:spacing w:val="28"/>
        </w:rPr>
        <w:t xml:space="preserve"> </w:t>
      </w:r>
      <w:r>
        <w:t>х.</w:t>
      </w:r>
      <w:r>
        <w:rPr>
          <w:spacing w:val="26"/>
        </w:rPr>
        <w:t xml:space="preserve"> </w:t>
      </w:r>
      <w:r>
        <w:rPr>
          <w:spacing w:val="-1"/>
        </w:rPr>
        <w:t>Машинский</w:t>
      </w:r>
      <w:r>
        <w:rPr>
          <w:spacing w:val="28"/>
        </w:rPr>
        <w:t xml:space="preserve"> </w:t>
      </w:r>
      <w:r>
        <w:rPr>
          <w:spacing w:val="-1"/>
        </w:rPr>
        <w:t>МО</w:t>
      </w:r>
      <w:r>
        <w:rPr>
          <w:spacing w:val="26"/>
        </w:rPr>
        <w:t xml:space="preserve"> </w:t>
      </w:r>
      <w:r>
        <w:rPr>
          <w:spacing w:val="-1"/>
        </w:rPr>
        <w:t>"Алексеевское</w:t>
      </w:r>
      <w:r>
        <w:rPr>
          <w:spacing w:val="27"/>
        </w:rPr>
        <w:t xml:space="preserve"> </w:t>
      </w:r>
      <w:r>
        <w:rPr>
          <w:spacing w:val="-1"/>
        </w:rPr>
        <w:t>сельское</w:t>
      </w:r>
      <w:r>
        <w:rPr>
          <w:spacing w:val="51"/>
        </w:rPr>
        <w:t xml:space="preserve"> </w:t>
      </w:r>
      <w:r>
        <w:rPr>
          <w:spacing w:val="-1"/>
        </w:rPr>
        <w:t>поселение"</w:t>
      </w:r>
      <w:r>
        <w:rPr>
          <w:spacing w:val="69"/>
        </w:rPr>
        <w:t xml:space="preserve"> </w:t>
      </w:r>
      <w:r>
        <w:rPr>
          <w:spacing w:val="-2"/>
        </w:rPr>
        <w:t>вносятся</w:t>
      </w:r>
      <w:r>
        <w:t xml:space="preserve"> </w:t>
      </w:r>
      <w:r>
        <w:rPr>
          <w:spacing w:val="-1"/>
        </w:rPr>
        <w:t>изменения.</w:t>
      </w:r>
    </w:p>
    <w:p w:rsidR="00401FA8" w:rsidRDefault="00401FA8">
      <w:pPr>
        <w:pStyle w:val="a3"/>
        <w:kinsoku w:val="0"/>
        <w:overflowPunct w:val="0"/>
        <w:spacing w:line="276" w:lineRule="auto"/>
        <w:ind w:right="248" w:firstLine="707"/>
        <w:jc w:val="both"/>
        <w:rPr>
          <w:spacing w:val="-1"/>
        </w:rPr>
      </w:pPr>
      <w:r>
        <w:rPr>
          <w:spacing w:val="-1"/>
        </w:rPr>
        <w:t>Для</w:t>
      </w:r>
      <w:r>
        <w:rPr>
          <w:spacing w:val="8"/>
        </w:rPr>
        <w:t xml:space="preserve"> </w:t>
      </w:r>
      <w:r>
        <w:rPr>
          <w:spacing w:val="-1"/>
        </w:rPr>
        <w:t>удобства</w:t>
      </w:r>
      <w:r>
        <w:rPr>
          <w:spacing w:val="8"/>
        </w:rPr>
        <w:t xml:space="preserve"> </w:t>
      </w:r>
      <w:r>
        <w:rPr>
          <w:spacing w:val="-1"/>
        </w:rPr>
        <w:t>рассмотрения</w:t>
      </w:r>
      <w:r>
        <w:rPr>
          <w:spacing w:val="6"/>
        </w:rPr>
        <w:t xml:space="preserve"> </w:t>
      </w:r>
      <w:r>
        <w:rPr>
          <w:spacing w:val="-1"/>
        </w:rPr>
        <w:t>настоящего</w:t>
      </w:r>
      <w:r>
        <w:rPr>
          <w:spacing w:val="9"/>
        </w:rPr>
        <w:t xml:space="preserve"> </w:t>
      </w:r>
      <w:r>
        <w:rPr>
          <w:spacing w:val="-1"/>
        </w:rPr>
        <w:t>проекта</w:t>
      </w:r>
      <w:r>
        <w:rPr>
          <w:spacing w:val="6"/>
        </w:rPr>
        <w:t xml:space="preserve"> </w:t>
      </w:r>
      <w:r>
        <w:rPr>
          <w:spacing w:val="-1"/>
        </w:rPr>
        <w:t>изменений</w:t>
      </w:r>
      <w:r>
        <w:rPr>
          <w:spacing w:val="9"/>
        </w:rPr>
        <w:t xml:space="preserve"> </w:t>
      </w:r>
      <w:r>
        <w:t>для</w:t>
      </w:r>
      <w:r>
        <w:rPr>
          <w:spacing w:val="41"/>
        </w:rPr>
        <w:t xml:space="preserve"> </w:t>
      </w:r>
      <w:r>
        <w:rPr>
          <w:spacing w:val="-1"/>
        </w:rPr>
        <w:t>каждого</w:t>
      </w:r>
      <w:r>
        <w:rPr>
          <w:spacing w:val="33"/>
        </w:rPr>
        <w:t xml:space="preserve"> </w:t>
      </w:r>
      <w:r>
        <w:rPr>
          <w:spacing w:val="-1"/>
        </w:rPr>
        <w:t>населенного</w:t>
      </w:r>
      <w:r>
        <w:rPr>
          <w:spacing w:val="33"/>
        </w:rPr>
        <w:t xml:space="preserve"> </w:t>
      </w:r>
      <w:r>
        <w:rPr>
          <w:spacing w:val="-1"/>
        </w:rPr>
        <w:t>пункта</w:t>
      </w:r>
      <w:r>
        <w:rPr>
          <w:spacing w:val="34"/>
        </w:rPr>
        <w:t xml:space="preserve"> </w:t>
      </w:r>
      <w:r>
        <w:rPr>
          <w:spacing w:val="-1"/>
        </w:rPr>
        <w:t>приводятся</w:t>
      </w:r>
      <w:r>
        <w:rPr>
          <w:spacing w:val="32"/>
        </w:rPr>
        <w:t xml:space="preserve"> </w:t>
      </w:r>
      <w:r>
        <w:rPr>
          <w:spacing w:val="-1"/>
        </w:rPr>
        <w:t>фрагменты</w:t>
      </w:r>
      <w:r>
        <w:rPr>
          <w:spacing w:val="32"/>
        </w:rPr>
        <w:t xml:space="preserve"> </w:t>
      </w:r>
      <w:r>
        <w:t>карт</w:t>
      </w:r>
      <w:r>
        <w:rPr>
          <w:spacing w:val="34"/>
        </w:rPr>
        <w:t xml:space="preserve"> </w:t>
      </w:r>
      <w:r>
        <w:rPr>
          <w:spacing w:val="-2"/>
        </w:rPr>
        <w:t>границ</w:t>
      </w:r>
      <w:r>
        <w:rPr>
          <w:spacing w:val="49"/>
        </w:rPr>
        <w:t xml:space="preserve"> </w:t>
      </w:r>
      <w:r>
        <w:rPr>
          <w:spacing w:val="-1"/>
        </w:rPr>
        <w:t>населенных</w:t>
      </w:r>
      <w:r>
        <w:t xml:space="preserve"> </w:t>
      </w:r>
      <w:r>
        <w:rPr>
          <w:spacing w:val="-1"/>
        </w:rPr>
        <w:t xml:space="preserve">пунктов, </w:t>
      </w:r>
      <w:r>
        <w:t>с</w:t>
      </w:r>
      <w:r>
        <w:rPr>
          <w:spacing w:val="2"/>
        </w:rPr>
        <w:t xml:space="preserve"> </w:t>
      </w:r>
      <w:r>
        <w:rPr>
          <w:spacing w:val="-1"/>
        </w:rPr>
        <w:t>указанием включаемых/исключаемых</w:t>
      </w:r>
      <w:r>
        <w:t xml:space="preserve"> </w:t>
      </w:r>
      <w:r>
        <w:rPr>
          <w:spacing w:val="-1"/>
        </w:rPr>
        <w:t>территорий.</w:t>
      </w:r>
    </w:p>
    <w:p w:rsidR="00401FA8" w:rsidRDefault="00401FA8">
      <w:pPr>
        <w:pStyle w:val="a3"/>
        <w:kinsoku w:val="0"/>
        <w:overflowPunct w:val="0"/>
        <w:spacing w:line="276" w:lineRule="auto"/>
        <w:ind w:right="248" w:firstLine="707"/>
        <w:jc w:val="both"/>
        <w:rPr>
          <w:spacing w:val="-1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numPr>
          <w:ilvl w:val="1"/>
          <w:numId w:val="2"/>
        </w:numPr>
        <w:tabs>
          <w:tab w:val="left" w:pos="1372"/>
        </w:tabs>
        <w:kinsoku w:val="0"/>
        <w:overflowPunct w:val="0"/>
        <w:spacing w:before="42"/>
      </w:pPr>
      <w:bookmarkStart w:id="4" w:name="1.1.  Хутор Машинский"/>
      <w:bookmarkStart w:id="5" w:name="bookmark2"/>
      <w:bookmarkEnd w:id="4"/>
      <w:bookmarkEnd w:id="5"/>
      <w:r>
        <w:rPr>
          <w:i/>
          <w:iCs/>
          <w:spacing w:val="-2"/>
        </w:rPr>
        <w:lastRenderedPageBreak/>
        <w:t>Хутор</w:t>
      </w:r>
      <w:r>
        <w:rPr>
          <w:i/>
          <w:iCs/>
        </w:rPr>
        <w:t xml:space="preserve"> </w:t>
      </w:r>
      <w:r>
        <w:rPr>
          <w:i/>
          <w:iCs/>
          <w:spacing w:val="-2"/>
        </w:rPr>
        <w:t>Машинский</w:t>
      </w:r>
    </w:p>
    <w:p w:rsidR="00401FA8" w:rsidRDefault="00401FA8">
      <w:pPr>
        <w:pStyle w:val="a3"/>
        <w:kinsoku w:val="0"/>
        <w:overflowPunct w:val="0"/>
        <w:spacing w:before="2"/>
        <w:ind w:left="0" w:firstLine="0"/>
        <w:rPr>
          <w:i/>
          <w:iCs/>
        </w:rPr>
      </w:pPr>
    </w:p>
    <w:p w:rsidR="00401FA8" w:rsidRDefault="00401FA8">
      <w:pPr>
        <w:pStyle w:val="a3"/>
        <w:kinsoku w:val="0"/>
        <w:overflowPunct w:val="0"/>
        <w:ind w:right="247" w:firstLine="707"/>
        <w:jc w:val="both"/>
        <w:rPr>
          <w:spacing w:val="-1"/>
        </w:rPr>
      </w:pPr>
      <w:r>
        <w:rPr>
          <w:spacing w:val="-1"/>
        </w:rPr>
        <w:t>Изменение площади</w:t>
      </w:r>
      <w:r>
        <w:t xml:space="preserve"> </w:t>
      </w:r>
      <w:r>
        <w:rPr>
          <w:spacing w:val="-1"/>
        </w:rPr>
        <w:t>хутора</w:t>
      </w:r>
      <w:r>
        <w:rPr>
          <w:spacing w:val="2"/>
        </w:rPr>
        <w:t xml:space="preserve"> </w:t>
      </w:r>
      <w:r>
        <w:rPr>
          <w:spacing w:val="-1"/>
        </w:rPr>
        <w:t>Машинский</w:t>
      </w:r>
      <w:r>
        <w:t xml:space="preserve"> </w:t>
      </w:r>
      <w:r>
        <w:rPr>
          <w:spacing w:val="-1"/>
        </w:rPr>
        <w:t>связано</w:t>
      </w:r>
      <w:r>
        <w:rPr>
          <w:spacing w:val="3"/>
        </w:rPr>
        <w:t xml:space="preserve"> </w:t>
      </w:r>
      <w:r>
        <w:t>с</w:t>
      </w:r>
      <w:r>
        <w:rPr>
          <w:spacing w:val="2"/>
        </w:rPr>
        <w:t xml:space="preserve"> </w:t>
      </w:r>
      <w:r>
        <w:rPr>
          <w:spacing w:val="-1"/>
        </w:rPr>
        <w:t>исключением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rPr>
          <w:spacing w:val="-1"/>
        </w:rPr>
        <w:t>его</w:t>
      </w:r>
      <w:r>
        <w:rPr>
          <w:spacing w:val="43"/>
        </w:rPr>
        <w:t xml:space="preserve"> </w:t>
      </w:r>
      <w:r>
        <w:rPr>
          <w:spacing w:val="-1"/>
        </w:rPr>
        <w:t>границ</w:t>
      </w:r>
      <w:r>
        <w:rPr>
          <w:spacing w:val="20"/>
        </w:rPr>
        <w:t xml:space="preserve"> </w:t>
      </w:r>
      <w:r>
        <w:rPr>
          <w:spacing w:val="-1"/>
        </w:rPr>
        <w:t>земельных</w:t>
      </w:r>
      <w:r>
        <w:rPr>
          <w:spacing w:val="18"/>
        </w:rPr>
        <w:t xml:space="preserve"> </w:t>
      </w:r>
      <w:r>
        <w:rPr>
          <w:spacing w:val="-1"/>
        </w:rPr>
        <w:t>участков</w:t>
      </w:r>
      <w:r>
        <w:rPr>
          <w:spacing w:val="19"/>
        </w:rPr>
        <w:t xml:space="preserve"> </w:t>
      </w:r>
      <w:r>
        <w:rPr>
          <w:spacing w:val="-1"/>
        </w:rPr>
        <w:t>сельскохозяйственного</w:t>
      </w:r>
      <w:r>
        <w:rPr>
          <w:spacing w:val="18"/>
        </w:rPr>
        <w:t xml:space="preserve"> </w:t>
      </w:r>
      <w:r>
        <w:rPr>
          <w:spacing w:val="-1"/>
        </w:rPr>
        <w:t>назначения</w:t>
      </w:r>
      <w:r>
        <w:rPr>
          <w:spacing w:val="17"/>
        </w:rPr>
        <w:t xml:space="preserve"> </w:t>
      </w:r>
      <w:r>
        <w:t>для</w:t>
      </w:r>
      <w:r>
        <w:rPr>
          <w:spacing w:val="33"/>
        </w:rPr>
        <w:t xml:space="preserve"> </w:t>
      </w:r>
      <w:r>
        <w:rPr>
          <w:spacing w:val="-1"/>
        </w:rPr>
        <w:t>размещения</w:t>
      </w:r>
      <w:r>
        <w:rPr>
          <w:spacing w:val="47"/>
        </w:rPr>
        <w:t xml:space="preserve"> </w:t>
      </w:r>
      <w:r>
        <w:rPr>
          <w:spacing w:val="-1"/>
        </w:rPr>
        <w:t>пастбищ,</w:t>
      </w:r>
      <w:r>
        <w:rPr>
          <w:spacing w:val="49"/>
        </w:rPr>
        <w:t xml:space="preserve"> </w:t>
      </w:r>
      <w:r>
        <w:t>а</w:t>
      </w:r>
      <w:r>
        <w:rPr>
          <w:spacing w:val="49"/>
        </w:rPr>
        <w:t xml:space="preserve"> </w:t>
      </w:r>
      <w:r>
        <w:rPr>
          <w:spacing w:val="-1"/>
        </w:rPr>
        <w:t>также</w:t>
      </w:r>
      <w:r>
        <w:rPr>
          <w:spacing w:val="47"/>
        </w:rPr>
        <w:t xml:space="preserve"> </w:t>
      </w:r>
      <w:r>
        <w:rPr>
          <w:spacing w:val="-1"/>
        </w:rPr>
        <w:t>части</w:t>
      </w:r>
      <w:r>
        <w:rPr>
          <w:spacing w:val="48"/>
        </w:rPr>
        <w:t xml:space="preserve"> </w:t>
      </w:r>
      <w:r>
        <w:rPr>
          <w:spacing w:val="-1"/>
        </w:rPr>
        <w:t>автомобильной</w:t>
      </w:r>
      <w:r>
        <w:rPr>
          <w:spacing w:val="48"/>
        </w:rPr>
        <w:t xml:space="preserve"> </w:t>
      </w:r>
      <w:r>
        <w:rPr>
          <w:spacing w:val="-1"/>
        </w:rPr>
        <w:t>дороги</w:t>
      </w:r>
      <w:r>
        <w:rPr>
          <w:spacing w:val="51"/>
        </w:rPr>
        <w:t xml:space="preserve"> </w:t>
      </w:r>
      <w:r>
        <w:rPr>
          <w:spacing w:val="-1"/>
        </w:rPr>
        <w:t>категории</w:t>
      </w:r>
      <w:r>
        <w:rPr>
          <w:spacing w:val="27"/>
        </w:rPr>
        <w:t xml:space="preserve"> </w:t>
      </w:r>
      <w:r>
        <w:rPr>
          <w:spacing w:val="-1"/>
        </w:rPr>
        <w:t>"Земли</w:t>
      </w:r>
      <w:r>
        <w:rPr>
          <w:spacing w:val="31"/>
        </w:rPr>
        <w:t xml:space="preserve"> </w:t>
      </w:r>
      <w:r>
        <w:rPr>
          <w:spacing w:val="-1"/>
        </w:rPr>
        <w:t>промышленности,</w:t>
      </w:r>
      <w:r>
        <w:rPr>
          <w:spacing w:val="30"/>
        </w:rPr>
        <w:t xml:space="preserve"> </w:t>
      </w:r>
      <w:r>
        <w:rPr>
          <w:spacing w:val="-1"/>
        </w:rPr>
        <w:t>энергетики,</w:t>
      </w:r>
      <w:r>
        <w:rPr>
          <w:spacing w:val="27"/>
        </w:rPr>
        <w:t xml:space="preserve"> </w:t>
      </w:r>
      <w:r>
        <w:rPr>
          <w:spacing w:val="-1"/>
        </w:rPr>
        <w:t>транспорта,..."</w:t>
      </w:r>
      <w:r>
        <w:rPr>
          <w:spacing w:val="31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rPr>
          <w:spacing w:val="-1"/>
        </w:rPr>
        <w:t>прилегающей</w:t>
      </w:r>
      <w:r>
        <w:rPr>
          <w:spacing w:val="31"/>
        </w:rPr>
        <w:t xml:space="preserve"> </w:t>
      </w:r>
      <w:r>
        <w:t>к</w:t>
      </w:r>
      <w:r>
        <w:rPr>
          <w:spacing w:val="28"/>
        </w:rPr>
        <w:t xml:space="preserve"> </w:t>
      </w:r>
      <w:r>
        <w:rPr>
          <w:spacing w:val="-1"/>
        </w:rPr>
        <w:t>ней</w:t>
      </w:r>
      <w:r>
        <w:rPr>
          <w:spacing w:val="31"/>
        </w:rPr>
        <w:t xml:space="preserve"> </w:t>
      </w:r>
      <w:r>
        <w:rPr>
          <w:spacing w:val="-1"/>
        </w:rPr>
        <w:t>территории.</w:t>
      </w:r>
      <w:r>
        <w:rPr>
          <w:spacing w:val="6"/>
        </w:rPr>
        <w:t xml:space="preserve"> </w:t>
      </w:r>
      <w:r>
        <w:rPr>
          <w:spacing w:val="-1"/>
        </w:rPr>
        <w:t>Части</w:t>
      </w:r>
      <w:r>
        <w:rPr>
          <w:spacing w:val="7"/>
        </w:rPr>
        <w:t xml:space="preserve"> </w:t>
      </w:r>
      <w:r>
        <w:rPr>
          <w:spacing w:val="-1"/>
        </w:rPr>
        <w:t>земельных</w:t>
      </w:r>
      <w:r>
        <w:rPr>
          <w:spacing w:val="8"/>
        </w:rPr>
        <w:t xml:space="preserve"> </w:t>
      </w:r>
      <w:r>
        <w:rPr>
          <w:spacing w:val="-1"/>
        </w:rPr>
        <w:t>участков</w:t>
      </w:r>
      <w:r>
        <w:rPr>
          <w:spacing w:val="3"/>
        </w:rPr>
        <w:t xml:space="preserve"> </w:t>
      </w:r>
      <w:r>
        <w:rPr>
          <w:spacing w:val="-1"/>
        </w:rPr>
        <w:t>исключаются</w:t>
      </w:r>
      <w:r>
        <w:rPr>
          <w:spacing w:val="7"/>
        </w:rPr>
        <w:t xml:space="preserve"> </w:t>
      </w:r>
      <w:r>
        <w:t>из</w:t>
      </w:r>
      <w:r>
        <w:rPr>
          <w:spacing w:val="6"/>
        </w:rPr>
        <w:t xml:space="preserve"> </w:t>
      </w:r>
      <w:r>
        <w:rPr>
          <w:spacing w:val="-1"/>
        </w:rPr>
        <w:t>границ</w:t>
      </w:r>
      <w:r>
        <w:rPr>
          <w:spacing w:val="7"/>
        </w:rPr>
        <w:t xml:space="preserve"> </w:t>
      </w:r>
      <w:r>
        <w:rPr>
          <w:spacing w:val="-1"/>
        </w:rPr>
        <w:t>населенного</w:t>
      </w:r>
      <w:r>
        <w:rPr>
          <w:spacing w:val="45"/>
        </w:rPr>
        <w:t xml:space="preserve"> </w:t>
      </w:r>
      <w:r>
        <w:rPr>
          <w:spacing w:val="-1"/>
        </w:rPr>
        <w:t>пункта,</w:t>
      </w:r>
      <w:r>
        <w:rPr>
          <w:spacing w:val="19"/>
        </w:rPr>
        <w:t xml:space="preserve"> </w:t>
      </w:r>
      <w:r>
        <w:rPr>
          <w:spacing w:val="-1"/>
        </w:rPr>
        <w:t>поскольку</w:t>
      </w:r>
      <w:r>
        <w:rPr>
          <w:spacing w:val="16"/>
        </w:rPr>
        <w:t xml:space="preserve"> </w:t>
      </w:r>
      <w:r>
        <w:rPr>
          <w:spacing w:val="-1"/>
        </w:rPr>
        <w:t>собственники</w:t>
      </w:r>
      <w:r>
        <w:rPr>
          <w:spacing w:val="18"/>
        </w:rPr>
        <w:t xml:space="preserve"> </w:t>
      </w:r>
      <w:r>
        <w:rPr>
          <w:spacing w:val="-1"/>
        </w:rPr>
        <w:t>отказываются</w:t>
      </w:r>
      <w:r>
        <w:rPr>
          <w:spacing w:val="17"/>
        </w:rPr>
        <w:t xml:space="preserve"> </w:t>
      </w:r>
      <w:r>
        <w:rPr>
          <w:spacing w:val="-1"/>
        </w:rPr>
        <w:t>производить</w:t>
      </w:r>
      <w:r>
        <w:rPr>
          <w:spacing w:val="16"/>
        </w:rPr>
        <w:t xml:space="preserve"> </w:t>
      </w:r>
      <w:r>
        <w:rPr>
          <w:spacing w:val="-1"/>
        </w:rPr>
        <w:t>раздел</w:t>
      </w:r>
      <w:r>
        <w:rPr>
          <w:spacing w:val="37"/>
        </w:rPr>
        <w:t xml:space="preserve"> </w:t>
      </w:r>
      <w:r>
        <w:rPr>
          <w:spacing w:val="-1"/>
        </w:rPr>
        <w:t>земельных</w:t>
      </w:r>
      <w:r>
        <w:t xml:space="preserve"> </w:t>
      </w:r>
      <w:r>
        <w:rPr>
          <w:spacing w:val="-1"/>
        </w:rPr>
        <w:t>участков</w:t>
      </w:r>
      <w:r>
        <w:rPr>
          <w:spacing w:val="-4"/>
        </w:rPr>
        <w:t xml:space="preserve"> </w:t>
      </w:r>
      <w:r>
        <w:t xml:space="preserve">и </w:t>
      </w:r>
      <w:r>
        <w:rPr>
          <w:spacing w:val="-1"/>
        </w:rPr>
        <w:t>менять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дальнейшем разрешенное</w:t>
      </w:r>
      <w:r>
        <w:rPr>
          <w:spacing w:val="-3"/>
        </w:rPr>
        <w:t xml:space="preserve"> </w:t>
      </w:r>
      <w:r>
        <w:rPr>
          <w:spacing w:val="-1"/>
        </w:rPr>
        <w:t>использование.</w:t>
      </w:r>
    </w:p>
    <w:p w:rsidR="00401FA8" w:rsidRDefault="00401FA8">
      <w:pPr>
        <w:pStyle w:val="a3"/>
        <w:kinsoku w:val="0"/>
        <w:overflowPunct w:val="0"/>
        <w:ind w:right="245" w:firstLine="707"/>
        <w:jc w:val="both"/>
      </w:pPr>
      <w:r>
        <w:t>За</w:t>
      </w:r>
      <w:r>
        <w:rPr>
          <w:spacing w:val="33"/>
        </w:rPr>
        <w:t xml:space="preserve"> </w:t>
      </w:r>
      <w:r>
        <w:rPr>
          <w:spacing w:val="-1"/>
        </w:rPr>
        <w:t>счет</w:t>
      </w:r>
      <w:r>
        <w:rPr>
          <w:spacing w:val="30"/>
        </w:rPr>
        <w:t xml:space="preserve"> </w:t>
      </w:r>
      <w:r>
        <w:rPr>
          <w:spacing w:val="-1"/>
        </w:rPr>
        <w:t>исключения</w:t>
      </w:r>
      <w:r>
        <w:rPr>
          <w:spacing w:val="31"/>
        </w:rPr>
        <w:t xml:space="preserve"> </w:t>
      </w:r>
      <w:r>
        <w:t>из</w:t>
      </w:r>
      <w:r>
        <w:rPr>
          <w:spacing w:val="30"/>
        </w:rPr>
        <w:t xml:space="preserve"> </w:t>
      </w:r>
      <w:r>
        <w:rPr>
          <w:spacing w:val="-1"/>
        </w:rPr>
        <w:t>границ</w:t>
      </w:r>
      <w:r>
        <w:rPr>
          <w:spacing w:val="31"/>
        </w:rPr>
        <w:t xml:space="preserve"> </w:t>
      </w:r>
      <w:r>
        <w:rPr>
          <w:spacing w:val="-1"/>
        </w:rPr>
        <w:t>населенного</w:t>
      </w:r>
      <w:r>
        <w:rPr>
          <w:spacing w:val="32"/>
        </w:rPr>
        <w:t xml:space="preserve"> </w:t>
      </w:r>
      <w:r>
        <w:rPr>
          <w:spacing w:val="-1"/>
        </w:rPr>
        <w:t>пункта</w:t>
      </w:r>
      <w:r>
        <w:rPr>
          <w:spacing w:val="30"/>
        </w:rPr>
        <w:t xml:space="preserve"> </w:t>
      </w:r>
      <w:r>
        <w:rPr>
          <w:spacing w:val="-1"/>
        </w:rPr>
        <w:t>частей</w:t>
      </w:r>
      <w:r>
        <w:rPr>
          <w:spacing w:val="31"/>
        </w:rPr>
        <w:t xml:space="preserve"> </w:t>
      </w:r>
      <w:r>
        <w:rPr>
          <w:spacing w:val="-1"/>
        </w:rPr>
        <w:t>земельных</w:t>
      </w:r>
      <w:r>
        <w:rPr>
          <w:spacing w:val="37"/>
        </w:rPr>
        <w:t xml:space="preserve"> </w:t>
      </w:r>
      <w:r>
        <w:rPr>
          <w:spacing w:val="-1"/>
        </w:rPr>
        <w:t>участков</w:t>
      </w:r>
      <w:r>
        <w:rPr>
          <w:spacing w:val="64"/>
        </w:rPr>
        <w:t xml:space="preserve"> </w:t>
      </w:r>
      <w:r>
        <w:rPr>
          <w:spacing w:val="-1"/>
        </w:rPr>
        <w:t>категории</w:t>
      </w:r>
      <w:r>
        <w:rPr>
          <w:spacing w:val="65"/>
        </w:rPr>
        <w:t xml:space="preserve"> </w:t>
      </w:r>
      <w:r>
        <w:rPr>
          <w:spacing w:val="-1"/>
        </w:rPr>
        <w:t>сельскохозяйственного</w:t>
      </w:r>
      <w:r>
        <w:rPr>
          <w:spacing w:val="66"/>
        </w:rPr>
        <w:t xml:space="preserve"> </w:t>
      </w:r>
      <w:r>
        <w:rPr>
          <w:spacing w:val="-1"/>
        </w:rPr>
        <w:t>назначения,</w:t>
      </w:r>
      <w:r>
        <w:rPr>
          <w:spacing w:val="64"/>
        </w:rPr>
        <w:t xml:space="preserve"> </w:t>
      </w:r>
      <w:r>
        <w:rPr>
          <w:spacing w:val="-1"/>
        </w:rPr>
        <w:t>земель</w:t>
      </w:r>
      <w:r>
        <w:rPr>
          <w:spacing w:val="47"/>
        </w:rPr>
        <w:t xml:space="preserve"> </w:t>
      </w:r>
      <w:r>
        <w:rPr>
          <w:spacing w:val="-1"/>
        </w:rPr>
        <w:t>промышленности</w:t>
      </w:r>
      <w:r>
        <w:rPr>
          <w:spacing w:val="64"/>
        </w:rPr>
        <w:t xml:space="preserve"> </w:t>
      </w:r>
      <w:r>
        <w:t>и</w:t>
      </w:r>
      <w:r>
        <w:rPr>
          <w:spacing w:val="62"/>
        </w:rPr>
        <w:t xml:space="preserve"> </w:t>
      </w:r>
      <w:r>
        <w:rPr>
          <w:spacing w:val="-1"/>
        </w:rPr>
        <w:t>прилегающих</w:t>
      </w:r>
      <w:r>
        <w:rPr>
          <w:spacing w:val="64"/>
        </w:rPr>
        <w:t xml:space="preserve"> </w:t>
      </w:r>
      <w:r>
        <w:t>к</w:t>
      </w:r>
      <w:r>
        <w:rPr>
          <w:spacing w:val="66"/>
        </w:rPr>
        <w:t xml:space="preserve"> </w:t>
      </w:r>
      <w:r>
        <w:t>ним</w:t>
      </w:r>
      <w:r>
        <w:rPr>
          <w:spacing w:val="65"/>
        </w:rPr>
        <w:t xml:space="preserve"> </w:t>
      </w:r>
      <w:r>
        <w:rPr>
          <w:spacing w:val="-2"/>
        </w:rPr>
        <w:t>территорий</w:t>
      </w:r>
      <w:r>
        <w:rPr>
          <w:spacing w:val="68"/>
        </w:rPr>
        <w:t xml:space="preserve"> </w:t>
      </w:r>
      <w:r>
        <w:rPr>
          <w:spacing w:val="-1"/>
        </w:rPr>
        <w:t>произойдет</w:t>
      </w:r>
      <w:r>
        <w:rPr>
          <w:spacing w:val="41"/>
        </w:rPr>
        <w:t xml:space="preserve"> </w:t>
      </w:r>
      <w:r>
        <w:rPr>
          <w:spacing w:val="-1"/>
        </w:rPr>
        <w:t>уменьшение площади</w:t>
      </w:r>
      <w:r>
        <w:rPr>
          <w:spacing w:val="-2"/>
        </w:rPr>
        <w:t xml:space="preserve"> </w:t>
      </w:r>
      <w:r>
        <w:rPr>
          <w:spacing w:val="-1"/>
        </w:rPr>
        <w:t xml:space="preserve">хутора на </w:t>
      </w:r>
      <w:r>
        <w:t xml:space="preserve">1,2 </w:t>
      </w:r>
      <w:r>
        <w:rPr>
          <w:spacing w:val="-1"/>
        </w:rPr>
        <w:t>га. (см. Таблица 1.1.)</w:t>
      </w:r>
    </w:p>
    <w:p w:rsidR="00401FA8" w:rsidRDefault="00401FA8">
      <w:pPr>
        <w:pStyle w:val="a3"/>
        <w:kinsoku w:val="0"/>
        <w:overflowPunct w:val="0"/>
        <w:spacing w:before="10"/>
        <w:ind w:left="0" w:firstLine="0"/>
        <w:rPr>
          <w:sz w:val="27"/>
          <w:szCs w:val="27"/>
        </w:rPr>
      </w:pPr>
    </w:p>
    <w:p w:rsidR="00401FA8" w:rsidRDefault="00401FA8">
      <w:pPr>
        <w:pStyle w:val="a3"/>
        <w:kinsoku w:val="0"/>
        <w:overflowPunct w:val="0"/>
        <w:ind w:left="0" w:right="244" w:firstLine="0"/>
        <w:jc w:val="right"/>
      </w:pPr>
      <w:r>
        <w:rPr>
          <w:i/>
          <w:iCs/>
          <w:spacing w:val="-1"/>
        </w:rPr>
        <w:t>Рис.1.1.1.</w:t>
      </w:r>
    </w:p>
    <w:p w:rsidR="00401FA8" w:rsidRDefault="00401FA8">
      <w:pPr>
        <w:pStyle w:val="a3"/>
        <w:kinsoku w:val="0"/>
        <w:overflowPunct w:val="0"/>
        <w:spacing w:before="47"/>
        <w:ind w:left="0" w:right="249" w:firstLine="0"/>
        <w:jc w:val="right"/>
      </w:pPr>
      <w:r>
        <w:rPr>
          <w:i/>
          <w:iCs/>
          <w:spacing w:val="-1"/>
        </w:rPr>
        <w:t xml:space="preserve">Территории, предлагаемые </w:t>
      </w:r>
      <w:r>
        <w:rPr>
          <w:i/>
          <w:iCs/>
        </w:rPr>
        <w:t>к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исключению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 xml:space="preserve">из </w:t>
      </w:r>
      <w:r>
        <w:rPr>
          <w:i/>
          <w:iCs/>
          <w:spacing w:val="-1"/>
        </w:rPr>
        <w:t>границ</w:t>
      </w:r>
      <w:r>
        <w:rPr>
          <w:i/>
          <w:iCs/>
        </w:rPr>
        <w:t xml:space="preserve"> х.</w:t>
      </w:r>
      <w:r>
        <w:rPr>
          <w:i/>
          <w:iCs/>
          <w:spacing w:val="-1"/>
        </w:rPr>
        <w:t xml:space="preserve"> </w:t>
      </w:r>
      <w:r>
        <w:rPr>
          <w:i/>
          <w:iCs/>
          <w:spacing w:val="-2"/>
        </w:rPr>
        <w:t>Машинский</w:t>
      </w:r>
    </w:p>
    <w:p w:rsidR="00401FA8" w:rsidRDefault="00401FA8">
      <w:pPr>
        <w:pStyle w:val="a3"/>
        <w:kinsoku w:val="0"/>
        <w:overflowPunct w:val="0"/>
        <w:ind w:left="0" w:firstLine="0"/>
        <w:rPr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spacing w:before="2"/>
        <w:ind w:left="0" w:firstLine="0"/>
        <w:rPr>
          <w:i/>
          <w:iCs/>
          <w:sz w:val="17"/>
          <w:szCs w:val="17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854700" cy="414464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414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before="36"/>
        <w:ind w:right="247" w:firstLine="708"/>
        <w:rPr>
          <w:spacing w:val="-1"/>
        </w:rPr>
      </w:pPr>
      <w:r>
        <w:rPr>
          <w:spacing w:val="-1"/>
        </w:rPr>
        <w:t>После</w:t>
      </w:r>
      <w:r>
        <w:rPr>
          <w:spacing w:val="4"/>
        </w:rPr>
        <w:t xml:space="preserve"> </w:t>
      </w:r>
      <w:r>
        <w:rPr>
          <w:spacing w:val="-1"/>
        </w:rPr>
        <w:t>внесения</w:t>
      </w:r>
      <w:r>
        <w:rPr>
          <w:spacing w:val="4"/>
        </w:rPr>
        <w:t xml:space="preserve"> </w:t>
      </w:r>
      <w:r>
        <w:rPr>
          <w:spacing w:val="-1"/>
        </w:rPr>
        <w:t>всех</w:t>
      </w:r>
      <w:r>
        <w:rPr>
          <w:spacing w:val="3"/>
        </w:rPr>
        <w:t xml:space="preserve"> </w:t>
      </w:r>
      <w:r>
        <w:rPr>
          <w:spacing w:val="-1"/>
        </w:rPr>
        <w:t>изменений</w:t>
      </w:r>
      <w:r>
        <w:rPr>
          <w:spacing w:val="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rPr>
          <w:spacing w:val="-2"/>
        </w:rPr>
        <w:t>границы</w:t>
      </w:r>
      <w:r>
        <w:rPr>
          <w:spacing w:val="3"/>
        </w:rPr>
        <w:t xml:space="preserve"> </w:t>
      </w:r>
      <w:r>
        <w:t>х.</w:t>
      </w:r>
      <w:r>
        <w:rPr>
          <w:spacing w:val="3"/>
        </w:rPr>
        <w:t xml:space="preserve"> </w:t>
      </w:r>
      <w:r>
        <w:rPr>
          <w:spacing w:val="-2"/>
        </w:rPr>
        <w:t>Машинский</w:t>
      </w:r>
      <w:r>
        <w:rPr>
          <w:spacing w:val="2"/>
        </w:rPr>
        <w:t xml:space="preserve"> </w:t>
      </w:r>
      <w:r>
        <w:t>его</w:t>
      </w:r>
      <w:r>
        <w:rPr>
          <w:spacing w:val="3"/>
        </w:rPr>
        <w:t xml:space="preserve"> </w:t>
      </w:r>
      <w:r>
        <w:rPr>
          <w:spacing w:val="-1"/>
        </w:rPr>
        <w:t>площадь</w:t>
      </w:r>
      <w:r>
        <w:rPr>
          <w:spacing w:val="43"/>
        </w:rPr>
        <w:t xml:space="preserve"> </w:t>
      </w:r>
      <w:r>
        <w:rPr>
          <w:spacing w:val="-1"/>
        </w:rPr>
        <w:t>уменьшится</w:t>
      </w:r>
      <w:r>
        <w:rPr>
          <w:spacing w:val="69"/>
        </w:rPr>
        <w:t xml:space="preserve"> </w:t>
      </w:r>
      <w:r>
        <w:t>с</w:t>
      </w:r>
      <w:r>
        <w:rPr>
          <w:spacing w:val="69"/>
        </w:rPr>
        <w:t xml:space="preserve"> </w:t>
      </w:r>
      <w:r>
        <w:rPr>
          <w:spacing w:val="-1"/>
        </w:rPr>
        <w:t>93,06</w:t>
      </w:r>
      <w:r>
        <w:t xml:space="preserve"> га</w:t>
      </w:r>
      <w:r>
        <w:rPr>
          <w:spacing w:val="69"/>
        </w:rPr>
        <w:t xml:space="preserve"> </w:t>
      </w:r>
      <w:r>
        <w:rPr>
          <w:spacing w:val="-1"/>
        </w:rPr>
        <w:t>до</w:t>
      </w:r>
      <w:r>
        <w:t xml:space="preserve"> </w:t>
      </w:r>
      <w:r>
        <w:rPr>
          <w:spacing w:val="-1"/>
        </w:rPr>
        <w:t>91,86</w:t>
      </w:r>
      <w:r>
        <w:t xml:space="preserve"> га,</w:t>
      </w:r>
      <w:r>
        <w:rPr>
          <w:spacing w:val="-1"/>
        </w:rPr>
        <w:t xml:space="preserve"> что</w:t>
      </w:r>
      <w:r>
        <w:rPr>
          <w:spacing w:val="-2"/>
        </w:rPr>
        <w:t xml:space="preserve"> </w:t>
      </w:r>
      <w:r>
        <w:rPr>
          <w:spacing w:val="-1"/>
        </w:rPr>
        <w:t>составит 1,2</w:t>
      </w:r>
      <w:r>
        <w:t xml:space="preserve"> га</w:t>
      </w:r>
      <w:r>
        <w:rPr>
          <w:spacing w:val="-1"/>
        </w:rPr>
        <w:t xml:space="preserve"> (см.</w:t>
      </w:r>
      <w:r>
        <w:rPr>
          <w:spacing w:val="-4"/>
        </w:rPr>
        <w:t xml:space="preserve"> </w:t>
      </w:r>
      <w:r>
        <w:rPr>
          <w:spacing w:val="-1"/>
        </w:rPr>
        <w:t>Таблица 1.2)</w:t>
      </w:r>
    </w:p>
    <w:p w:rsidR="00401FA8" w:rsidRDefault="00401FA8">
      <w:pPr>
        <w:pStyle w:val="a3"/>
        <w:kinsoku w:val="0"/>
        <w:overflowPunct w:val="0"/>
        <w:spacing w:before="36"/>
        <w:ind w:right="247" w:firstLine="708"/>
        <w:rPr>
          <w:spacing w:val="-1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AE27C3">
      <w:pPr>
        <w:pStyle w:val="a3"/>
        <w:kinsoku w:val="0"/>
        <w:overflowPunct w:val="0"/>
        <w:spacing w:before="3"/>
        <w:ind w:left="0" w:firstLine="0"/>
        <w:rPr>
          <w:sz w:val="26"/>
          <w:szCs w:val="26"/>
        </w:rPr>
      </w:pPr>
      <w:r>
        <w:rPr>
          <w:noProof/>
        </w:rPr>
        <w:lastRenderedPageBreak/>
        <w:pict>
          <v:group id="_x0000_s1034" style="position:absolute;margin-left:417.35pt;margin-top:312.45pt;width:58.35pt;height:23.2pt;z-index:-251658240;mso-position-horizontal-relative:page;mso-position-vertical-relative:page" coordorigin="8347,6249" coordsize="1167,464" o:allowincell="f">
            <v:shape id="_x0000_s1035" style="position:absolute;left:8407;top:6249;width:1047;height:236;mso-position-horizontal-relative:page;mso-position-vertical-relative:page" coordsize="1047,236" o:allowincell="f" path="m,235hhl1046,235,1046,,,,,235xe" fillcolor="#f8f9fa" stroked="f">
              <v:path arrowok="t"/>
            </v:shape>
            <v:shape id="_x0000_s1036" style="position:absolute;left:8347;top:6477;width:1167;height:236;mso-position-horizontal-relative:page;mso-position-vertical-relative:page" coordsize="1167,236" o:allowincell="f" path="m,235hhl1166,235,1166,,,,,235xe" fillcolor="#f8f9fa" stroked="f">
              <v:path arrowok="t"/>
            </v:shape>
            <w10:wrap anchorx="page" anchory="page"/>
          </v:group>
        </w:pict>
      </w:r>
    </w:p>
    <w:p w:rsidR="00401FA8" w:rsidRDefault="00401FA8">
      <w:pPr>
        <w:pStyle w:val="a3"/>
        <w:kinsoku w:val="0"/>
        <w:overflowPunct w:val="0"/>
        <w:spacing w:before="64"/>
        <w:ind w:left="937" w:right="425" w:firstLine="7228"/>
      </w:pPr>
      <w:r>
        <w:rPr>
          <w:i/>
          <w:iCs/>
          <w:spacing w:val="-1"/>
        </w:rPr>
        <w:t>Таблица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1.1.</w:t>
      </w:r>
      <w:r>
        <w:rPr>
          <w:i/>
          <w:iCs/>
          <w:spacing w:val="26"/>
        </w:rPr>
        <w:t xml:space="preserve"> </w:t>
      </w:r>
      <w:r>
        <w:rPr>
          <w:i/>
          <w:iCs/>
          <w:spacing w:val="-1"/>
        </w:rPr>
        <w:t xml:space="preserve">Территории, предлагаемые </w:t>
      </w:r>
      <w:r>
        <w:rPr>
          <w:i/>
          <w:iCs/>
        </w:rPr>
        <w:t>к</w:t>
      </w:r>
      <w:r>
        <w:rPr>
          <w:i/>
          <w:iCs/>
          <w:spacing w:val="-3"/>
        </w:rPr>
        <w:t xml:space="preserve"> </w:t>
      </w:r>
      <w:r>
        <w:rPr>
          <w:i/>
          <w:iCs/>
          <w:spacing w:val="-1"/>
        </w:rPr>
        <w:t>исключению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 xml:space="preserve">из </w:t>
      </w:r>
      <w:r>
        <w:rPr>
          <w:i/>
          <w:iCs/>
          <w:spacing w:val="-1"/>
        </w:rPr>
        <w:t>границ</w:t>
      </w:r>
      <w:r>
        <w:rPr>
          <w:i/>
          <w:iCs/>
        </w:rPr>
        <w:t xml:space="preserve"> </w:t>
      </w:r>
      <w:r>
        <w:rPr>
          <w:i/>
          <w:iCs/>
          <w:spacing w:val="-1"/>
        </w:rPr>
        <w:t>населённых пунктов</w:t>
      </w:r>
    </w:p>
    <w:p w:rsidR="00401FA8" w:rsidRDefault="00AE27C3">
      <w:pPr>
        <w:pStyle w:val="a3"/>
        <w:kinsoku w:val="0"/>
        <w:overflowPunct w:val="0"/>
        <w:spacing w:line="322" w:lineRule="exact"/>
        <w:ind w:left="4993" w:firstLine="0"/>
      </w:pPr>
      <w:r>
        <w:rPr>
          <w:noProof/>
        </w:rPr>
        <w:pict>
          <v:group id="_x0000_s1037" style="position:absolute;left:0;text-align:left;margin-left:393.95pt;margin-top:98.85pt;width:105pt;height:80.8pt;z-index:-251659264;mso-position-horizontal-relative:page" coordorigin="7879,1977" coordsize="2100,1616" o:allowincell="f">
            <v:shape id="_x0000_s1038" style="position:absolute;left:7903;top:1977;width:2055;height:236;mso-position-horizontal-relative:page;mso-position-vertical-relative:text" coordsize="2055,236" o:allowincell="f" path="m,235hhl2054,235,2054,,,,,235xe" fillcolor="#f8f9fa" stroked="f">
              <v:path arrowok="t"/>
            </v:shape>
            <v:shape id="_x0000_s1039" style="position:absolute;left:8011;top:2207;width:1839;height:236;mso-position-horizontal-relative:page;mso-position-vertical-relative:text" coordsize="1839,236" o:allowincell="f" path="m,235hhl1838,235,1838,,,,,235xe" fillcolor="#f8f9fa" stroked="f">
              <v:path arrowok="t"/>
            </v:shape>
            <v:shape id="_x0000_s1040" style="position:absolute;left:8373;top:2438;width:1112;height:236;mso-position-horizontal-relative:page;mso-position-vertical-relative:text" coordsize="1112,236" o:allowincell="f" path="m,235hhl1111,235,1111,,,,,235xe" fillcolor="#f8f9fa" stroked="f">
              <v:path arrowok="t"/>
            </v:shape>
            <v:shape id="_x0000_s1041" style="position:absolute;left:7879;top:2666;width:2100;height:236;mso-position-horizontal-relative:page;mso-position-vertical-relative:text" coordsize="2100,236" o:allowincell="f" path="m,235hhl2100,235,2100,,,,,235xe" fillcolor="#f8f9fa" stroked="f">
              <v:path arrowok="t"/>
            </v:shape>
            <v:shape id="_x0000_s1042" style="position:absolute;left:8395;top:2896;width:1068;height:236;mso-position-horizontal-relative:page;mso-position-vertical-relative:text" coordsize="1068,236" o:allowincell="f" path="m,235hhl1067,235,1067,,,,,235xe" fillcolor="#f8f9fa" stroked="f">
              <v:path arrowok="t"/>
            </v:shape>
            <v:shape id="_x0000_s1043" style="position:absolute;left:8380;top:3126;width:1100;height:236;mso-position-horizontal-relative:page;mso-position-vertical-relative:text" coordsize="1100,236" o:allowincell="f" path="m,235hhl1099,235,1099,,,,,235xe" fillcolor="#f8f9fa" stroked="f">
              <v:path arrowok="t"/>
            </v:shape>
            <v:shape id="_x0000_s1044" style="position:absolute;left:8059;top:3357;width:1740;height:236;mso-position-horizontal-relative:page;mso-position-vertical-relative:text" coordsize="1740,236" o:allowincell="f" path="m,235hhl1740,235,1740,,,,,235xe" fillcolor="#f8f9fa" stroked="f">
              <v:path arrowok="t"/>
            </v:shape>
            <w10:wrap anchorx="page"/>
          </v:group>
        </w:pict>
      </w:r>
      <w:r w:rsidR="00401FA8">
        <w:rPr>
          <w:i/>
          <w:iCs/>
          <w:spacing w:val="-1"/>
        </w:rPr>
        <w:t>МО</w:t>
      </w:r>
      <w:r w:rsidR="00401FA8">
        <w:rPr>
          <w:i/>
          <w:iCs/>
          <w:spacing w:val="-2"/>
        </w:rPr>
        <w:t xml:space="preserve"> </w:t>
      </w:r>
      <w:r w:rsidR="00401FA8">
        <w:rPr>
          <w:i/>
          <w:iCs/>
          <w:spacing w:val="-1"/>
        </w:rPr>
        <w:t>"Алексеевское сельское поселение"</w:t>
      </w:r>
    </w:p>
    <w:tbl>
      <w:tblPr>
        <w:tblW w:w="0" w:type="auto"/>
        <w:tblInd w:w="99" w:type="dxa"/>
        <w:tblLayout w:type="fixed"/>
        <w:tblCellMar>
          <w:left w:w="0" w:type="dxa"/>
          <w:right w:w="0" w:type="dxa"/>
        </w:tblCellMar>
        <w:tblLook w:val="0000"/>
      </w:tblPr>
      <w:tblGrid>
        <w:gridCol w:w="960"/>
        <w:gridCol w:w="2813"/>
        <w:gridCol w:w="2583"/>
        <w:gridCol w:w="148"/>
        <w:gridCol w:w="2135"/>
        <w:gridCol w:w="107"/>
        <w:gridCol w:w="1111"/>
      </w:tblGrid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092"/>
        </w:trPr>
        <w:tc>
          <w:tcPr>
            <w:tcW w:w="9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0"/>
              <w:rPr>
                <w:i/>
                <w:iCs/>
                <w:sz w:val="16"/>
                <w:szCs w:val="16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224"/>
            </w:pPr>
            <w:r>
              <w:rPr>
                <w:b/>
                <w:bCs/>
                <w:i/>
                <w:iCs/>
                <w:spacing w:val="-1"/>
                <w:w w:val="105"/>
                <w:sz w:val="20"/>
                <w:szCs w:val="20"/>
              </w:rPr>
              <w:t>№п</w:t>
            </w:r>
            <w:r>
              <w:rPr>
                <w:b/>
                <w:bCs/>
                <w:i/>
                <w:iCs/>
                <w:spacing w:val="-2"/>
                <w:w w:val="105"/>
                <w:sz w:val="20"/>
                <w:szCs w:val="20"/>
              </w:rPr>
              <w:t>/</w:t>
            </w:r>
            <w:r>
              <w:rPr>
                <w:b/>
                <w:bCs/>
                <w:i/>
                <w:iCs/>
                <w:spacing w:val="-1"/>
                <w:w w:val="105"/>
                <w:sz w:val="20"/>
                <w:szCs w:val="20"/>
              </w:rPr>
              <w:t>п</w:t>
            </w:r>
          </w:p>
        </w:tc>
        <w:tc>
          <w:tcPr>
            <w:tcW w:w="2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58"/>
              <w:ind w:left="289" w:right="290"/>
              <w:jc w:val="center"/>
            </w:pPr>
            <w:r>
              <w:rPr>
                <w:b/>
                <w:bCs/>
                <w:i/>
                <w:iCs/>
                <w:sz w:val="20"/>
                <w:szCs w:val="20"/>
              </w:rPr>
              <w:t>Кадастровый</w:t>
            </w:r>
            <w:r>
              <w:rPr>
                <w:b/>
                <w:bCs/>
                <w:i/>
                <w:iCs/>
                <w:spacing w:val="8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номер</w:t>
            </w:r>
            <w:r>
              <w:rPr>
                <w:b/>
                <w:bCs/>
                <w:i/>
                <w:iCs/>
                <w:spacing w:val="9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или</w:t>
            </w:r>
            <w:r>
              <w:rPr>
                <w:b/>
                <w:bCs/>
                <w:i/>
                <w:iCs/>
                <w:spacing w:val="24"/>
                <w:w w:val="103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описание</w:t>
            </w:r>
            <w:r>
              <w:rPr>
                <w:b/>
                <w:bCs/>
                <w:i/>
                <w:iCs/>
                <w:spacing w:val="47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земельного</w:t>
            </w:r>
            <w:r>
              <w:rPr>
                <w:b/>
                <w:bCs/>
                <w:i/>
                <w:iCs/>
                <w:spacing w:val="22"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участка</w:t>
            </w: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58"/>
              <w:ind w:left="392" w:right="391" w:hanging="5"/>
              <w:jc w:val="center"/>
            </w:pPr>
            <w:r>
              <w:rPr>
                <w:b/>
                <w:bCs/>
                <w:i/>
                <w:iCs/>
                <w:sz w:val="20"/>
                <w:szCs w:val="20"/>
              </w:rPr>
              <w:t>Разрешенное</w:t>
            </w:r>
            <w:r>
              <w:rPr>
                <w:b/>
                <w:bCs/>
                <w:i/>
                <w:iCs/>
                <w:spacing w:val="22"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использование</w:t>
            </w:r>
            <w:r>
              <w:rPr>
                <w:b/>
                <w:bCs/>
                <w:i/>
                <w:iCs/>
                <w:spacing w:val="23"/>
                <w:w w:val="102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земельного</w:t>
            </w:r>
            <w:r>
              <w:rPr>
                <w:b/>
                <w:bCs/>
                <w:i/>
                <w:iCs/>
                <w:spacing w:val="7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участка</w:t>
            </w:r>
          </w:p>
        </w:tc>
        <w:tc>
          <w:tcPr>
            <w:tcW w:w="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01FA8" w:rsidRDefault="00401FA8"/>
        </w:tc>
        <w:tc>
          <w:tcPr>
            <w:tcW w:w="213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0"/>
              <w:rPr>
                <w:i/>
                <w:iCs/>
                <w:sz w:val="16"/>
                <w:szCs w:val="16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184"/>
            </w:pPr>
            <w:r>
              <w:rPr>
                <w:b/>
                <w:bCs/>
                <w:i/>
                <w:iCs/>
                <w:sz w:val="20"/>
                <w:szCs w:val="20"/>
              </w:rPr>
              <w:t>Категория земель</w:t>
            </w:r>
          </w:p>
        </w:tc>
        <w:tc>
          <w:tcPr>
            <w:tcW w:w="1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58"/>
              <w:ind w:left="452" w:right="96" w:hanging="351"/>
            </w:pPr>
            <w:r>
              <w:rPr>
                <w:b/>
                <w:bCs/>
                <w:i/>
                <w:iCs/>
                <w:sz w:val="20"/>
                <w:szCs w:val="20"/>
              </w:rPr>
              <w:t>Площадь,</w:t>
            </w:r>
            <w:r>
              <w:rPr>
                <w:b/>
                <w:bCs/>
                <w:i/>
                <w:iCs/>
                <w:spacing w:val="23"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>га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857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C0C0C0"/>
          </w:tcPr>
          <w:p w:rsidR="00401FA8" w:rsidRDefault="00401FA8">
            <w:pPr>
              <w:pStyle w:val="TableParagraph"/>
              <w:kinsoku w:val="0"/>
              <w:overflowPunct w:val="0"/>
              <w:spacing w:before="81"/>
              <w:jc w:val="center"/>
            </w:pPr>
            <w:r>
              <w:rPr>
                <w:b/>
                <w:bCs/>
                <w:i/>
                <w:iCs/>
                <w:sz w:val="20"/>
                <w:szCs w:val="20"/>
              </w:rPr>
              <w:t>хутор</w:t>
            </w:r>
            <w:r>
              <w:rPr>
                <w:b/>
                <w:bCs/>
                <w:i/>
                <w:iCs/>
                <w:spacing w:val="42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Машинский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2770"/>
        </w:trPr>
        <w:tc>
          <w:tcPr>
            <w:tcW w:w="9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4"/>
              <w:rPr>
                <w:i/>
                <w:iCs/>
                <w:sz w:val="29"/>
                <w:szCs w:val="29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right="5"/>
              <w:jc w:val="center"/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4"/>
              <w:rPr>
                <w:i/>
                <w:iCs/>
                <w:sz w:val="29"/>
                <w:szCs w:val="29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265"/>
            </w:pPr>
            <w:r>
              <w:rPr>
                <w:spacing w:val="-1"/>
                <w:sz w:val="20"/>
                <w:szCs w:val="20"/>
              </w:rPr>
              <w:t>часть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ЗУ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61:27:0000000:76</w:t>
            </w: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5"/>
              <w:rPr>
                <w:i/>
                <w:iCs/>
                <w:sz w:val="19"/>
                <w:szCs w:val="19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line="229" w:lineRule="exact"/>
              <w:ind w:right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Земельный</w:t>
            </w:r>
            <w:r>
              <w:rPr>
                <w:spacing w:val="-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участок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под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а/д</w:t>
            </w:r>
          </w:p>
          <w:p w:rsidR="00401FA8" w:rsidRDefault="00401FA8">
            <w:pPr>
              <w:pStyle w:val="TableParagraph"/>
              <w:kinsoku w:val="0"/>
              <w:overflowPunct w:val="0"/>
              <w:ind w:left="210" w:right="214" w:firstLine="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&amp;quot;Подъезда</w:t>
            </w:r>
            <w:r>
              <w:rPr>
                <w:spacing w:val="-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а/д</w:t>
            </w:r>
            <w:r>
              <w:rPr>
                <w:spacing w:val="-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ст</w:t>
            </w:r>
            <w:r>
              <w:rPr>
                <w:spacing w:val="29"/>
                <w:w w:val="99"/>
                <w:sz w:val="20"/>
                <w:szCs w:val="20"/>
              </w:rPr>
              <w:t xml:space="preserve"> </w:t>
            </w:r>
            <w:r>
              <w:rPr>
                <w:w w:val="95"/>
                <w:sz w:val="20"/>
                <w:szCs w:val="20"/>
              </w:rPr>
              <w:t>Обливская-ст.Советская-</w:t>
            </w:r>
            <w:r>
              <w:rPr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ст.Боковская-</w:t>
            </w:r>
            <w:r>
              <w:rPr>
                <w:spacing w:val="24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ст.Каргинская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х.</w:t>
            </w:r>
          </w:p>
          <w:p w:rsidR="00401FA8" w:rsidRDefault="00401FA8">
            <w:pPr>
              <w:pStyle w:val="TableParagraph"/>
              <w:kinsoku w:val="0"/>
              <w:overflowPunct w:val="0"/>
              <w:ind w:right="3"/>
              <w:jc w:val="center"/>
            </w:pPr>
            <w:r>
              <w:rPr>
                <w:spacing w:val="-1"/>
                <w:sz w:val="20"/>
                <w:szCs w:val="20"/>
              </w:rPr>
              <w:t>Машинский&amp;quot;</w:t>
            </w:r>
          </w:p>
        </w:tc>
        <w:tc>
          <w:tcPr>
            <w:tcW w:w="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01FA8" w:rsidRDefault="00401FA8"/>
        </w:tc>
        <w:tc>
          <w:tcPr>
            <w:tcW w:w="213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8F9FA"/>
          </w:tcPr>
          <w:p w:rsidR="00401FA8" w:rsidRDefault="00401FA8">
            <w:pPr>
              <w:pStyle w:val="TableParagraph"/>
              <w:kinsoku w:val="0"/>
              <w:overflowPunct w:val="0"/>
              <w:ind w:right="-10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</w:t>
            </w:r>
            <w:r>
              <w:rPr>
                <w:spacing w:val="-2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промышленности,</w:t>
            </w:r>
            <w:r>
              <w:rPr>
                <w:spacing w:val="21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энергетики,</w:t>
            </w:r>
            <w:r>
              <w:rPr>
                <w:spacing w:val="-2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транспорта,</w:t>
            </w:r>
            <w:r>
              <w:rPr>
                <w:spacing w:val="29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связи,</w:t>
            </w:r>
            <w:r>
              <w:rPr>
                <w:spacing w:val="-1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радиовещания,</w:t>
            </w:r>
            <w:r>
              <w:rPr>
                <w:spacing w:val="30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телевидения,</w:t>
            </w:r>
            <w:r>
              <w:rPr>
                <w:spacing w:val="20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информатики,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земли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для</w:t>
            </w:r>
            <w:r>
              <w:rPr>
                <w:spacing w:val="29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обеспечения</w:t>
            </w:r>
            <w:r>
              <w:rPr>
                <w:spacing w:val="20"/>
                <w:w w:val="9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космической</w:t>
            </w:r>
            <w:r>
              <w:rPr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деятельности,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земли</w:t>
            </w:r>
            <w:r>
              <w:rPr>
                <w:spacing w:val="26"/>
                <w:w w:val="9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обороны,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безопасности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</w:t>
            </w:r>
            <w:r>
              <w:rPr>
                <w:spacing w:val="24"/>
                <w:w w:val="9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земли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иного</w:t>
            </w:r>
            <w:r>
              <w:rPr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специального</w:t>
            </w:r>
          </w:p>
          <w:p w:rsidR="00401FA8" w:rsidRDefault="00401FA8">
            <w:pPr>
              <w:pStyle w:val="TableParagraph"/>
              <w:kinsoku w:val="0"/>
              <w:overflowPunct w:val="0"/>
              <w:ind w:left="6"/>
              <w:jc w:val="center"/>
            </w:pPr>
            <w:r>
              <w:rPr>
                <w:sz w:val="20"/>
                <w:szCs w:val="20"/>
              </w:rPr>
              <w:t>назначения</w:t>
            </w:r>
          </w:p>
        </w:tc>
        <w:tc>
          <w:tcPr>
            <w:tcW w:w="1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4"/>
              <w:rPr>
                <w:i/>
                <w:iCs/>
                <w:sz w:val="29"/>
                <w:szCs w:val="29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4"/>
              <w:jc w:val="center"/>
            </w:pPr>
            <w:r>
              <w:rPr>
                <w:sz w:val="20"/>
                <w:szCs w:val="20"/>
              </w:rPr>
              <w:t>0,14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84"/>
        </w:trPr>
        <w:tc>
          <w:tcPr>
            <w:tcW w:w="9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34"/>
              <w:ind w:right="5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8"/>
              <w:ind w:left="205" w:right="207" w:hanging="1"/>
              <w:jc w:val="center"/>
            </w:pPr>
            <w:r>
              <w:rPr>
                <w:sz w:val="20"/>
                <w:szCs w:val="20"/>
              </w:rPr>
              <w:t>территория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на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севере</w:t>
            </w:r>
            <w:r>
              <w:rPr>
                <w:spacing w:val="23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прилегающая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ЗУ</w:t>
            </w:r>
            <w:r>
              <w:rPr>
                <w:spacing w:val="22"/>
                <w:w w:val="9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61:27:0000000:76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на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юге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</w:t>
            </w:r>
            <w:r>
              <w:rPr>
                <w:spacing w:val="23"/>
                <w:w w:val="9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ЗУ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61:27:0600006:73</w:t>
            </w: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34"/>
              <w:ind w:right="4"/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01FA8" w:rsidRDefault="00401FA8"/>
        </w:tc>
        <w:tc>
          <w:tcPr>
            <w:tcW w:w="213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34"/>
              <w:ind w:right="41"/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34"/>
              <w:ind w:left="4"/>
              <w:jc w:val="center"/>
            </w:pPr>
            <w:r>
              <w:rPr>
                <w:sz w:val="20"/>
                <w:szCs w:val="20"/>
              </w:rPr>
              <w:t>0,03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82"/>
        </w:trPr>
        <w:tc>
          <w:tcPr>
            <w:tcW w:w="9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34"/>
              <w:ind w:right="5"/>
              <w:jc w:val="center"/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34"/>
              <w:ind w:left="265"/>
            </w:pPr>
            <w:r>
              <w:rPr>
                <w:spacing w:val="-1"/>
                <w:sz w:val="20"/>
                <w:szCs w:val="20"/>
              </w:rPr>
              <w:t>часть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ЗУ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61:27:0600006:73</w:t>
            </w: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34"/>
              <w:ind w:left="289" w:right="293" w:firstLine="1"/>
              <w:jc w:val="center"/>
            </w:pPr>
            <w:r>
              <w:rPr>
                <w:spacing w:val="-1"/>
                <w:sz w:val="20"/>
                <w:szCs w:val="20"/>
              </w:rPr>
              <w:t>Для</w:t>
            </w:r>
            <w:r>
              <w:rPr>
                <w:spacing w:val="-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иных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видов</w:t>
            </w:r>
            <w:r>
              <w:rPr>
                <w:spacing w:val="22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w w:val="95"/>
                <w:sz w:val="20"/>
                <w:szCs w:val="20"/>
              </w:rPr>
              <w:t>сельскохозяйственного</w:t>
            </w:r>
            <w:r>
              <w:rPr>
                <w:spacing w:val="38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использования</w:t>
            </w:r>
          </w:p>
        </w:tc>
        <w:tc>
          <w:tcPr>
            <w:tcW w:w="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01FA8" w:rsidRDefault="00401FA8"/>
        </w:tc>
        <w:tc>
          <w:tcPr>
            <w:tcW w:w="213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34"/>
              <w:ind w:left="52" w:right="94" w:hanging="2"/>
              <w:jc w:val="center"/>
            </w:pPr>
            <w:r>
              <w:rPr>
                <w:sz w:val="20"/>
                <w:szCs w:val="20"/>
              </w:rPr>
              <w:t>Земли</w:t>
            </w:r>
            <w:r>
              <w:rPr>
                <w:spacing w:val="-1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w w:val="95"/>
                <w:sz w:val="20"/>
                <w:szCs w:val="20"/>
              </w:rPr>
              <w:t>сельскохозяйственного</w:t>
            </w:r>
            <w:r>
              <w:rPr>
                <w:spacing w:val="38"/>
                <w:w w:val="9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назначеия</w:t>
            </w:r>
          </w:p>
        </w:tc>
        <w:tc>
          <w:tcPr>
            <w:tcW w:w="1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34"/>
              <w:ind w:left="4"/>
              <w:jc w:val="center"/>
            </w:pPr>
            <w:r>
              <w:rPr>
                <w:sz w:val="20"/>
                <w:szCs w:val="20"/>
              </w:rPr>
              <w:t>1,03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10"/>
        </w:trPr>
        <w:tc>
          <w:tcPr>
            <w:tcW w:w="9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401FA8" w:rsidRDefault="00401FA8"/>
        </w:tc>
        <w:tc>
          <w:tcPr>
            <w:tcW w:w="281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401FA8" w:rsidRDefault="00401FA8"/>
        </w:tc>
        <w:tc>
          <w:tcPr>
            <w:tcW w:w="258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401FA8" w:rsidRDefault="00401FA8"/>
        </w:tc>
        <w:tc>
          <w:tcPr>
            <w:tcW w:w="14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401FA8" w:rsidRDefault="00401FA8"/>
        </w:tc>
        <w:tc>
          <w:tcPr>
            <w:tcW w:w="213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64"/>
              <w:jc w:val="right"/>
            </w:pPr>
            <w:r>
              <w:rPr>
                <w:w w:val="95"/>
                <w:sz w:val="20"/>
                <w:szCs w:val="20"/>
              </w:rPr>
              <w:t>Итого:</w:t>
            </w:r>
          </w:p>
        </w:tc>
        <w:tc>
          <w:tcPr>
            <w:tcW w:w="1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01FA8" w:rsidRDefault="00401FA8"/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left="4"/>
              <w:jc w:val="center"/>
            </w:pPr>
            <w:r>
              <w:rPr>
                <w:sz w:val="20"/>
                <w:szCs w:val="20"/>
              </w:rPr>
              <w:t>1,2</w:t>
            </w:r>
          </w:p>
        </w:tc>
      </w:tr>
    </w:tbl>
    <w:p w:rsidR="00401FA8" w:rsidRDefault="00401FA8">
      <w:pPr>
        <w:pStyle w:val="a3"/>
        <w:kinsoku w:val="0"/>
        <w:overflowPunct w:val="0"/>
        <w:ind w:left="0" w:firstLine="0"/>
        <w:rPr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i/>
          <w:iCs/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i/>
          <w:iCs/>
          <w:sz w:val="17"/>
          <w:szCs w:val="17"/>
        </w:rPr>
      </w:pPr>
    </w:p>
    <w:p w:rsidR="00401FA8" w:rsidRDefault="00401FA8">
      <w:pPr>
        <w:pStyle w:val="a3"/>
        <w:kinsoku w:val="0"/>
        <w:overflowPunct w:val="0"/>
        <w:spacing w:before="64"/>
        <w:ind w:left="1273" w:right="426" w:firstLine="6893"/>
        <w:jc w:val="right"/>
      </w:pPr>
      <w:r>
        <w:rPr>
          <w:i/>
          <w:iCs/>
          <w:spacing w:val="-1"/>
        </w:rPr>
        <w:t>Таблица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1.2.</w:t>
      </w:r>
      <w:r>
        <w:rPr>
          <w:i/>
          <w:iCs/>
          <w:spacing w:val="24"/>
        </w:rPr>
        <w:t xml:space="preserve"> </w:t>
      </w:r>
      <w:r>
        <w:rPr>
          <w:i/>
          <w:iCs/>
          <w:spacing w:val="-1"/>
        </w:rPr>
        <w:t>Изменение</w:t>
      </w:r>
      <w:r>
        <w:rPr>
          <w:i/>
          <w:iCs/>
          <w:spacing w:val="-3"/>
        </w:rPr>
        <w:t xml:space="preserve"> </w:t>
      </w:r>
      <w:r>
        <w:rPr>
          <w:i/>
          <w:iCs/>
          <w:spacing w:val="-1"/>
        </w:rPr>
        <w:t>площадей</w:t>
      </w:r>
      <w:r>
        <w:rPr>
          <w:i/>
          <w:iCs/>
        </w:rPr>
        <w:t xml:space="preserve"> </w:t>
      </w:r>
      <w:r>
        <w:rPr>
          <w:i/>
          <w:iCs/>
          <w:spacing w:val="-1"/>
        </w:rPr>
        <w:t>населённых</w:t>
      </w:r>
      <w:r>
        <w:rPr>
          <w:i/>
          <w:iCs/>
          <w:spacing w:val="-3"/>
        </w:rPr>
        <w:t xml:space="preserve"> </w:t>
      </w:r>
      <w:r>
        <w:rPr>
          <w:i/>
          <w:iCs/>
          <w:spacing w:val="-1"/>
        </w:rPr>
        <w:t>пунктов</w:t>
      </w:r>
      <w:r>
        <w:rPr>
          <w:i/>
          <w:iCs/>
        </w:rPr>
        <w:t xml:space="preserve"> </w:t>
      </w:r>
      <w:r>
        <w:rPr>
          <w:i/>
          <w:iCs/>
          <w:spacing w:val="-1"/>
        </w:rPr>
        <w:t>МО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"Алексеевское сельское</w:t>
      </w:r>
    </w:p>
    <w:p w:rsidR="00401FA8" w:rsidRDefault="00401FA8">
      <w:pPr>
        <w:pStyle w:val="a3"/>
        <w:kinsoku w:val="0"/>
        <w:overflowPunct w:val="0"/>
        <w:spacing w:line="322" w:lineRule="exact"/>
        <w:ind w:left="0" w:right="431" w:firstLine="0"/>
        <w:jc w:val="right"/>
      </w:pPr>
      <w:r>
        <w:rPr>
          <w:i/>
          <w:iCs/>
          <w:spacing w:val="-1"/>
        </w:rPr>
        <w:t>поселение"</w:t>
      </w:r>
    </w:p>
    <w:p w:rsidR="00401FA8" w:rsidRDefault="00401FA8">
      <w:pPr>
        <w:pStyle w:val="a3"/>
        <w:kinsoku w:val="0"/>
        <w:overflowPunct w:val="0"/>
        <w:spacing w:before="1"/>
        <w:ind w:left="0" w:firstLine="0"/>
        <w:rPr>
          <w:i/>
          <w:iCs/>
          <w:sz w:val="21"/>
          <w:szCs w:val="21"/>
        </w:rPr>
      </w:pPr>
    </w:p>
    <w:tbl>
      <w:tblPr>
        <w:tblW w:w="0" w:type="auto"/>
        <w:tblInd w:w="399" w:type="dxa"/>
        <w:tblLayout w:type="fixed"/>
        <w:tblCellMar>
          <w:left w:w="0" w:type="dxa"/>
          <w:right w:w="0" w:type="dxa"/>
        </w:tblCellMar>
        <w:tblLook w:val="0000"/>
      </w:tblPr>
      <w:tblGrid>
        <w:gridCol w:w="960"/>
        <w:gridCol w:w="2160"/>
        <w:gridCol w:w="1781"/>
        <w:gridCol w:w="1500"/>
        <w:gridCol w:w="1500"/>
        <w:gridCol w:w="1519"/>
      </w:tblGrid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795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7"/>
              <w:rPr>
                <w:i/>
                <w:iCs/>
                <w:sz w:val="27"/>
                <w:szCs w:val="27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229"/>
            </w:pPr>
            <w:r>
              <w:rPr>
                <w:b/>
                <w:bCs/>
                <w:i/>
                <w:iCs/>
                <w:spacing w:val="-1"/>
                <w:w w:val="105"/>
                <w:sz w:val="20"/>
                <w:szCs w:val="20"/>
              </w:rPr>
              <w:t>№п</w:t>
            </w:r>
            <w:r>
              <w:rPr>
                <w:b/>
                <w:bCs/>
                <w:i/>
                <w:iCs/>
                <w:spacing w:val="-2"/>
                <w:w w:val="105"/>
                <w:sz w:val="20"/>
                <w:szCs w:val="20"/>
              </w:rPr>
              <w:t>/</w:t>
            </w:r>
            <w:r>
              <w:rPr>
                <w:b/>
                <w:bCs/>
                <w:i/>
                <w:iCs/>
                <w:spacing w:val="-1"/>
                <w:w w:val="105"/>
                <w:sz w:val="20"/>
                <w:szCs w:val="20"/>
              </w:rPr>
              <w:t>п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7"/>
              <w:rPr>
                <w:i/>
                <w:iCs/>
                <w:sz w:val="17"/>
                <w:szCs w:val="17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169" w:right="166" w:firstLine="235"/>
            </w:pPr>
            <w:r>
              <w:rPr>
                <w:b/>
                <w:bCs/>
                <w:i/>
                <w:iCs/>
                <w:sz w:val="20"/>
                <w:szCs w:val="20"/>
              </w:rPr>
              <w:t>Наименование</w:t>
            </w:r>
            <w:r>
              <w:rPr>
                <w:b/>
                <w:bCs/>
                <w:i/>
                <w:iCs/>
                <w:spacing w:val="25"/>
                <w:w w:val="102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населенного</w:t>
            </w:r>
            <w:r>
              <w:rPr>
                <w:b/>
                <w:bCs/>
                <w:i/>
                <w:iCs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пункта</w:t>
            </w:r>
          </w:p>
        </w:tc>
        <w:tc>
          <w:tcPr>
            <w:tcW w:w="1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6"/>
              <w:rPr>
                <w:i/>
                <w:iCs/>
                <w:sz w:val="17"/>
                <w:szCs w:val="17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210" w:right="209"/>
              <w:jc w:val="center"/>
            </w:pPr>
            <w:r>
              <w:rPr>
                <w:b/>
                <w:bCs/>
                <w:i/>
                <w:iCs/>
                <w:sz w:val="20"/>
                <w:szCs w:val="20"/>
              </w:rPr>
              <w:t>Площадь</w:t>
            </w:r>
            <w:r>
              <w:rPr>
                <w:b/>
                <w:bCs/>
                <w:i/>
                <w:iCs/>
                <w:spacing w:val="23"/>
                <w:w w:val="115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населенного</w:t>
            </w:r>
            <w:r>
              <w:rPr>
                <w:b/>
                <w:bCs/>
                <w:i/>
                <w:iCs/>
                <w:spacing w:val="23"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пункта</w:t>
            </w:r>
            <w:r>
              <w:rPr>
                <w:b/>
                <w:bCs/>
                <w:i/>
                <w:iCs/>
                <w:spacing w:val="-27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по</w:t>
            </w:r>
            <w:r>
              <w:rPr>
                <w:b/>
                <w:bCs/>
                <w:i/>
                <w:iCs/>
                <w:spacing w:val="22"/>
                <w:w w:val="101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95"/>
                <w:sz w:val="20"/>
                <w:szCs w:val="20"/>
              </w:rPr>
              <w:t>действующему</w:t>
            </w:r>
            <w:r>
              <w:rPr>
                <w:b/>
                <w:bCs/>
                <w:i/>
                <w:iCs/>
                <w:spacing w:val="22"/>
                <w:w w:val="112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генеральному</w:t>
            </w:r>
            <w:r>
              <w:rPr>
                <w:b/>
                <w:bCs/>
                <w:i/>
                <w:iCs/>
                <w:spacing w:val="23"/>
                <w:w w:val="112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плану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7"/>
              <w:rPr>
                <w:i/>
                <w:iCs/>
                <w:sz w:val="27"/>
                <w:szCs w:val="27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104" w:right="103" w:hanging="2"/>
              <w:jc w:val="center"/>
            </w:pPr>
            <w:r>
              <w:rPr>
                <w:b/>
                <w:bCs/>
                <w:i/>
                <w:iCs/>
                <w:sz w:val="20"/>
                <w:szCs w:val="20"/>
              </w:rPr>
              <w:t>Площадь</w:t>
            </w:r>
            <w:r>
              <w:rPr>
                <w:b/>
                <w:bCs/>
                <w:i/>
                <w:iCs/>
                <w:spacing w:val="23"/>
                <w:w w:val="115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исключаемых</w:t>
            </w:r>
            <w:r>
              <w:rPr>
                <w:b/>
                <w:bCs/>
                <w:i/>
                <w:iCs/>
                <w:spacing w:val="22"/>
                <w:w w:val="106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95"/>
                <w:sz w:val="20"/>
                <w:szCs w:val="20"/>
              </w:rPr>
              <w:t>территорий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7"/>
              <w:rPr>
                <w:i/>
                <w:iCs/>
                <w:sz w:val="27"/>
                <w:szCs w:val="27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152" w:right="151" w:firstLine="51"/>
              <w:jc w:val="center"/>
            </w:pPr>
            <w:r>
              <w:rPr>
                <w:b/>
                <w:bCs/>
                <w:i/>
                <w:iCs/>
                <w:sz w:val="20"/>
                <w:szCs w:val="20"/>
              </w:rPr>
              <w:t>Площадь</w:t>
            </w:r>
            <w:r>
              <w:rPr>
                <w:b/>
                <w:bCs/>
                <w:i/>
                <w:iCs/>
                <w:spacing w:val="23"/>
                <w:w w:val="115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включаемых</w:t>
            </w:r>
            <w:r>
              <w:rPr>
                <w:b/>
                <w:bCs/>
                <w:i/>
                <w:iCs/>
                <w:spacing w:val="22"/>
                <w:w w:val="106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95"/>
                <w:sz w:val="20"/>
                <w:szCs w:val="20"/>
              </w:rPr>
              <w:t>территорий</w:t>
            </w:r>
          </w:p>
        </w:tc>
        <w:tc>
          <w:tcPr>
            <w:tcW w:w="1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87"/>
              <w:ind w:left="152" w:right="151" w:hanging="3"/>
              <w:jc w:val="center"/>
            </w:pP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>Площадь</w:t>
            </w:r>
            <w:r>
              <w:rPr>
                <w:b/>
                <w:bCs/>
                <w:i/>
                <w:iCs/>
                <w:spacing w:val="23"/>
                <w:w w:val="115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>населенного</w:t>
            </w:r>
            <w:r>
              <w:rPr>
                <w:b/>
                <w:bCs/>
                <w:i/>
                <w:iCs/>
                <w:spacing w:val="23"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пункта</w:t>
            </w:r>
            <w:r>
              <w:rPr>
                <w:b/>
                <w:bCs/>
                <w:i/>
                <w:iCs/>
                <w:spacing w:val="-20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после</w:t>
            </w:r>
            <w:r>
              <w:rPr>
                <w:b/>
                <w:bCs/>
                <w:i/>
                <w:iCs/>
                <w:spacing w:val="24"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>внесения</w:t>
            </w:r>
            <w:r>
              <w:rPr>
                <w:b/>
                <w:bCs/>
                <w:i/>
                <w:iCs/>
                <w:w w:val="104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>изменений</w:t>
            </w:r>
            <w:r>
              <w:rPr>
                <w:b/>
                <w:bCs/>
                <w:i/>
                <w:iCs/>
                <w:spacing w:val="-22"/>
                <w:w w:val="105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>в</w:t>
            </w:r>
            <w:r>
              <w:rPr>
                <w:b/>
                <w:bCs/>
                <w:i/>
                <w:iCs/>
                <w:w w:val="120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>генеральный</w:t>
            </w:r>
            <w:r>
              <w:rPr>
                <w:b/>
                <w:bCs/>
                <w:i/>
                <w:iCs/>
                <w:spacing w:val="21"/>
                <w:w w:val="106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>план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1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9"/>
              <w:ind w:left="1"/>
              <w:jc w:val="center"/>
            </w:pPr>
            <w:r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left="102"/>
            </w:pPr>
            <w:r>
              <w:rPr>
                <w:spacing w:val="-1"/>
                <w:sz w:val="20"/>
                <w:szCs w:val="20"/>
              </w:rPr>
              <w:t>хутор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Алексеевский</w:t>
            </w:r>
          </w:p>
        </w:tc>
        <w:tc>
          <w:tcPr>
            <w:tcW w:w="1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right="1"/>
              <w:jc w:val="center"/>
            </w:pPr>
            <w:r>
              <w:rPr>
                <w:sz w:val="20"/>
                <w:szCs w:val="20"/>
              </w:rPr>
              <w:t>155,76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right="1"/>
              <w:jc w:val="center"/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right="1"/>
              <w:jc w:val="center"/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left="479"/>
            </w:pPr>
            <w:r>
              <w:rPr>
                <w:sz w:val="20"/>
                <w:szCs w:val="20"/>
              </w:rPr>
              <w:t>155,76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1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7"/>
              <w:ind w:left="1"/>
              <w:jc w:val="center"/>
            </w:pP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ind w:left="102"/>
            </w:pPr>
            <w:r>
              <w:rPr>
                <w:spacing w:val="-1"/>
                <w:sz w:val="20"/>
                <w:szCs w:val="20"/>
              </w:rPr>
              <w:t>хутор</w:t>
            </w:r>
            <w:r>
              <w:rPr>
                <w:spacing w:val="-13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Бокачевка</w:t>
            </w:r>
          </w:p>
        </w:tc>
        <w:tc>
          <w:tcPr>
            <w:tcW w:w="1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jc w:val="center"/>
            </w:pPr>
            <w:r>
              <w:rPr>
                <w:sz w:val="20"/>
                <w:szCs w:val="20"/>
              </w:rPr>
              <w:t>29,6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ind w:right="2"/>
              <w:jc w:val="center"/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ind w:right="2"/>
              <w:jc w:val="center"/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ind w:right="1"/>
              <w:jc w:val="center"/>
            </w:pPr>
            <w:r>
              <w:rPr>
                <w:sz w:val="20"/>
                <w:szCs w:val="20"/>
              </w:rPr>
              <w:t>29,6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1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7"/>
              <w:ind w:left="1"/>
              <w:jc w:val="center"/>
            </w:pPr>
            <w:r>
              <w:rPr>
                <w:rFonts w:ascii="Calibri" w:hAnsi="Calibri" w:cs="Calibri"/>
                <w:sz w:val="22"/>
                <w:szCs w:val="22"/>
              </w:rPr>
              <w:t>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ind w:left="102"/>
            </w:pPr>
            <w:r>
              <w:rPr>
                <w:spacing w:val="-1"/>
                <w:sz w:val="20"/>
                <w:szCs w:val="20"/>
              </w:rPr>
              <w:t>хутор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Машинский</w:t>
            </w:r>
          </w:p>
        </w:tc>
        <w:tc>
          <w:tcPr>
            <w:tcW w:w="1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ind w:left="2"/>
              <w:jc w:val="center"/>
            </w:pPr>
            <w:r>
              <w:rPr>
                <w:sz w:val="20"/>
                <w:szCs w:val="20"/>
              </w:rPr>
              <w:t>93,06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jc w:val="center"/>
            </w:pPr>
            <w:r>
              <w:rPr>
                <w:sz w:val="20"/>
                <w:szCs w:val="20"/>
              </w:rPr>
              <w:t>1,2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ind w:right="1"/>
              <w:jc w:val="center"/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6"/>
              <w:jc w:val="center"/>
            </w:pPr>
            <w:r>
              <w:rPr>
                <w:sz w:val="20"/>
                <w:szCs w:val="20"/>
              </w:rPr>
              <w:t>91,86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1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7"/>
              <w:ind w:left="1"/>
              <w:jc w:val="center"/>
            </w:pPr>
            <w:r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left="102"/>
            </w:pPr>
            <w:r>
              <w:rPr>
                <w:spacing w:val="-1"/>
                <w:sz w:val="20"/>
                <w:szCs w:val="20"/>
              </w:rPr>
              <w:t>хутор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Серебряковский</w:t>
            </w:r>
          </w:p>
        </w:tc>
        <w:tc>
          <w:tcPr>
            <w:tcW w:w="1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left="2"/>
              <w:jc w:val="center"/>
            </w:pPr>
            <w:r>
              <w:rPr>
                <w:sz w:val="20"/>
                <w:szCs w:val="20"/>
              </w:rPr>
              <w:t>20,44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right="1"/>
              <w:jc w:val="center"/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ind w:right="1"/>
              <w:jc w:val="center"/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8"/>
              <w:jc w:val="center"/>
            </w:pPr>
            <w:r>
              <w:rPr>
                <w:sz w:val="20"/>
                <w:szCs w:val="20"/>
              </w:rPr>
              <w:t>20,44</w:t>
            </w:r>
          </w:p>
        </w:tc>
      </w:tr>
    </w:tbl>
    <w:p w:rsidR="00401FA8" w:rsidRDefault="00401FA8">
      <w:pPr>
        <w:sectPr w:rsidR="00401FA8">
          <w:pgSz w:w="11910" w:h="16840"/>
          <w:pgMar w:top="1420" w:right="560" w:bottom="1140" w:left="1280" w:header="757" w:footer="949" w:gutter="0"/>
          <w:cols w:space="720" w:equalWidth="0">
            <w:col w:w="10070"/>
          </w:cols>
          <w:noEndnote/>
        </w:sectPr>
      </w:pPr>
    </w:p>
    <w:p w:rsidR="00401FA8" w:rsidRDefault="00401FA8">
      <w:pPr>
        <w:pStyle w:val="a3"/>
        <w:kinsoku w:val="0"/>
        <w:overflowPunct w:val="0"/>
        <w:spacing w:before="44" w:line="275" w:lineRule="auto"/>
        <w:ind w:left="121" w:right="247" w:firstLine="707"/>
        <w:jc w:val="both"/>
      </w:pPr>
      <w:r>
        <w:rPr>
          <w:spacing w:val="-1"/>
        </w:rPr>
        <w:lastRenderedPageBreak/>
        <w:t>Изменения</w:t>
      </w:r>
      <w:r>
        <w:rPr>
          <w:spacing w:val="16"/>
        </w:rPr>
        <w:t xml:space="preserve"> </w:t>
      </w:r>
      <w:r>
        <w:rPr>
          <w:spacing w:val="-1"/>
        </w:rPr>
        <w:t>функционального</w:t>
      </w:r>
      <w:r>
        <w:rPr>
          <w:spacing w:val="19"/>
        </w:rPr>
        <w:t xml:space="preserve"> </w:t>
      </w:r>
      <w:r>
        <w:rPr>
          <w:spacing w:val="-1"/>
        </w:rPr>
        <w:t>зонирования</w:t>
      </w:r>
      <w:r>
        <w:rPr>
          <w:spacing w:val="18"/>
        </w:rPr>
        <w:t xml:space="preserve"> </w:t>
      </w:r>
      <w:r>
        <w:rPr>
          <w:spacing w:val="-1"/>
        </w:rPr>
        <w:t>по</w:t>
      </w:r>
      <w:r>
        <w:rPr>
          <w:spacing w:val="16"/>
        </w:rPr>
        <w:t xml:space="preserve"> </w:t>
      </w:r>
      <w:r>
        <w:rPr>
          <w:spacing w:val="-1"/>
        </w:rPr>
        <w:t>итогам</w:t>
      </w:r>
      <w:r>
        <w:rPr>
          <w:spacing w:val="15"/>
        </w:rPr>
        <w:t xml:space="preserve"> </w:t>
      </w:r>
      <w:r>
        <w:rPr>
          <w:spacing w:val="-2"/>
        </w:rPr>
        <w:t>изменений</w:t>
      </w:r>
      <w:r>
        <w:rPr>
          <w:spacing w:val="45"/>
        </w:rPr>
        <w:t xml:space="preserve"> </w:t>
      </w:r>
      <w:r>
        <w:rPr>
          <w:spacing w:val="-1"/>
        </w:rPr>
        <w:t>границ</w:t>
      </w:r>
      <w:r>
        <w:rPr>
          <w:spacing w:val="60"/>
        </w:rPr>
        <w:t xml:space="preserve"> </w:t>
      </w:r>
      <w:r>
        <w:rPr>
          <w:spacing w:val="-1"/>
        </w:rPr>
        <w:t>всех</w:t>
      </w:r>
      <w:r>
        <w:rPr>
          <w:spacing w:val="58"/>
        </w:rPr>
        <w:t xml:space="preserve"> </w:t>
      </w:r>
      <w:r>
        <w:rPr>
          <w:spacing w:val="-1"/>
        </w:rPr>
        <w:t>населенных</w:t>
      </w:r>
      <w:r>
        <w:rPr>
          <w:spacing w:val="58"/>
        </w:rPr>
        <w:t xml:space="preserve"> </w:t>
      </w:r>
      <w:r>
        <w:rPr>
          <w:spacing w:val="-1"/>
        </w:rPr>
        <w:t>пунктов</w:t>
      </w:r>
      <w:r>
        <w:rPr>
          <w:spacing w:val="60"/>
        </w:rPr>
        <w:t xml:space="preserve"> </w:t>
      </w:r>
      <w:r>
        <w:rPr>
          <w:spacing w:val="-1"/>
        </w:rPr>
        <w:t>МО</w:t>
      </w:r>
      <w:r>
        <w:rPr>
          <w:spacing w:val="56"/>
        </w:rPr>
        <w:t xml:space="preserve"> </w:t>
      </w:r>
      <w:r>
        <w:rPr>
          <w:spacing w:val="-1"/>
        </w:rPr>
        <w:t>"Алексеевское</w:t>
      </w:r>
      <w:r>
        <w:rPr>
          <w:spacing w:val="57"/>
        </w:rPr>
        <w:t xml:space="preserve"> </w:t>
      </w:r>
      <w:r>
        <w:rPr>
          <w:spacing w:val="-1"/>
        </w:rPr>
        <w:t>сельское</w:t>
      </w:r>
      <w:r>
        <w:rPr>
          <w:spacing w:val="57"/>
        </w:rPr>
        <w:t xml:space="preserve"> </w:t>
      </w:r>
      <w:r>
        <w:rPr>
          <w:spacing w:val="-1"/>
        </w:rPr>
        <w:t>поселение"</w:t>
      </w:r>
      <w:r>
        <w:rPr>
          <w:spacing w:val="41"/>
        </w:rPr>
        <w:t xml:space="preserve"> </w:t>
      </w:r>
      <w:r>
        <w:rPr>
          <w:spacing w:val="-1"/>
        </w:rPr>
        <w:t>приведены</w:t>
      </w:r>
      <w:r>
        <w:t xml:space="preserve"> в</w:t>
      </w:r>
      <w:r>
        <w:rPr>
          <w:spacing w:val="-1"/>
        </w:rPr>
        <w:t xml:space="preserve"> Таблице </w:t>
      </w:r>
      <w:r>
        <w:t>1.3.</w:t>
      </w:r>
    </w:p>
    <w:p w:rsidR="00401FA8" w:rsidRDefault="00401FA8">
      <w:pPr>
        <w:pStyle w:val="a3"/>
        <w:kinsoku w:val="0"/>
        <w:overflowPunct w:val="0"/>
        <w:spacing w:before="4" w:line="275" w:lineRule="auto"/>
        <w:ind w:left="1182" w:right="246" w:firstLine="6684"/>
        <w:jc w:val="right"/>
      </w:pPr>
      <w:r>
        <w:rPr>
          <w:i/>
          <w:iCs/>
          <w:spacing w:val="-1"/>
        </w:rPr>
        <w:t>Таблица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1.3.</w:t>
      </w:r>
      <w:r>
        <w:rPr>
          <w:i/>
          <w:iCs/>
          <w:spacing w:val="24"/>
        </w:rPr>
        <w:t xml:space="preserve"> </w:t>
      </w:r>
      <w:r>
        <w:rPr>
          <w:i/>
          <w:iCs/>
          <w:spacing w:val="-1"/>
        </w:rPr>
        <w:t>Проектный</w:t>
      </w:r>
      <w:r>
        <w:rPr>
          <w:i/>
          <w:iCs/>
        </w:rPr>
        <w:t xml:space="preserve"> </w:t>
      </w:r>
      <w:r>
        <w:rPr>
          <w:i/>
          <w:iCs/>
          <w:spacing w:val="-1"/>
        </w:rPr>
        <w:t>баланс</w:t>
      </w:r>
      <w:r>
        <w:rPr>
          <w:i/>
          <w:iCs/>
          <w:spacing w:val="-3"/>
        </w:rPr>
        <w:t xml:space="preserve"> </w:t>
      </w:r>
      <w:r>
        <w:rPr>
          <w:i/>
          <w:iCs/>
          <w:spacing w:val="-1"/>
        </w:rPr>
        <w:t>функциональных зон</w:t>
      </w:r>
      <w:r>
        <w:rPr>
          <w:i/>
          <w:iCs/>
          <w:spacing w:val="-3"/>
        </w:rPr>
        <w:t xml:space="preserve"> </w:t>
      </w:r>
      <w:r>
        <w:rPr>
          <w:i/>
          <w:iCs/>
          <w:spacing w:val="-1"/>
        </w:rPr>
        <w:t>МО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"Алексеевское сельское</w:t>
      </w:r>
    </w:p>
    <w:p w:rsidR="00401FA8" w:rsidRDefault="00401FA8">
      <w:pPr>
        <w:pStyle w:val="a3"/>
        <w:kinsoku w:val="0"/>
        <w:overflowPunct w:val="0"/>
        <w:spacing w:before="1"/>
        <w:ind w:left="0" w:right="246" w:firstLine="0"/>
        <w:jc w:val="right"/>
      </w:pPr>
      <w:r>
        <w:rPr>
          <w:i/>
          <w:iCs/>
          <w:spacing w:val="-1"/>
        </w:rPr>
        <w:t>поселение".</w:t>
      </w:r>
    </w:p>
    <w:p w:rsidR="00401FA8" w:rsidRDefault="00401FA8">
      <w:pPr>
        <w:pStyle w:val="a3"/>
        <w:kinsoku w:val="0"/>
        <w:overflowPunct w:val="0"/>
        <w:spacing w:before="1"/>
        <w:ind w:left="0" w:firstLine="0"/>
        <w:rPr>
          <w:i/>
          <w:iCs/>
          <w:sz w:val="27"/>
          <w:szCs w:val="27"/>
        </w:rPr>
      </w:pPr>
    </w:p>
    <w:tbl>
      <w:tblPr>
        <w:tblW w:w="0" w:type="auto"/>
        <w:tblInd w:w="99" w:type="dxa"/>
        <w:tblLayout w:type="fixed"/>
        <w:tblCellMar>
          <w:left w:w="0" w:type="dxa"/>
          <w:right w:w="0" w:type="dxa"/>
        </w:tblCellMar>
        <w:tblLook w:val="0000"/>
      </w:tblPr>
      <w:tblGrid>
        <w:gridCol w:w="960"/>
        <w:gridCol w:w="4851"/>
        <w:gridCol w:w="1339"/>
        <w:gridCol w:w="1452"/>
      </w:tblGrid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05"/>
        </w:trPr>
        <w:tc>
          <w:tcPr>
            <w:tcW w:w="8602" w:type="dxa"/>
            <w:gridSpan w:val="4"/>
            <w:tcBorders>
              <w:top w:val="single" w:sz="12" w:space="0" w:color="D9D9D9"/>
              <w:left w:val="single" w:sz="4" w:space="0" w:color="000000"/>
              <w:bottom w:val="single" w:sz="12" w:space="0" w:color="D9D9D9"/>
              <w:right w:val="single" w:sz="4" w:space="0" w:color="000000"/>
            </w:tcBorders>
            <w:shd w:val="clear" w:color="auto" w:fill="D9D9D9"/>
          </w:tcPr>
          <w:p w:rsidR="00401FA8" w:rsidRDefault="00401FA8">
            <w:pPr>
              <w:pStyle w:val="TableParagraph"/>
              <w:kinsoku w:val="0"/>
              <w:overflowPunct w:val="0"/>
              <w:spacing w:line="272" w:lineRule="exact"/>
              <w:jc w:val="center"/>
            </w:pPr>
            <w:r>
              <w:rPr>
                <w:b/>
                <w:bCs/>
                <w:i/>
                <w:iCs/>
              </w:rPr>
              <w:t>х.</w:t>
            </w:r>
            <w:r>
              <w:rPr>
                <w:b/>
                <w:bCs/>
                <w:i/>
                <w:iCs/>
                <w:spacing w:val="45"/>
              </w:rPr>
              <w:t xml:space="preserve"> </w:t>
            </w:r>
            <w:r>
              <w:rPr>
                <w:b/>
                <w:bCs/>
                <w:i/>
                <w:iCs/>
                <w:spacing w:val="-1"/>
              </w:rPr>
              <w:t>Машинский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270"/>
        </w:trPr>
        <w:tc>
          <w:tcPr>
            <w:tcW w:w="960" w:type="dxa"/>
            <w:tcBorders>
              <w:top w:val="single" w:sz="12" w:space="0" w:color="D9D9D9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207"/>
              <w:ind w:left="176"/>
            </w:pPr>
            <w:r>
              <w:rPr>
                <w:i/>
                <w:iCs/>
              </w:rPr>
              <w:t>№</w:t>
            </w:r>
            <w:r>
              <w:rPr>
                <w:i/>
                <w:iCs/>
                <w:spacing w:val="-1"/>
              </w:rPr>
              <w:t xml:space="preserve"> </w:t>
            </w:r>
            <w:r>
              <w:rPr>
                <w:i/>
                <w:iCs/>
              </w:rPr>
              <w:t>п/п</w:t>
            </w:r>
          </w:p>
        </w:tc>
        <w:tc>
          <w:tcPr>
            <w:tcW w:w="4851" w:type="dxa"/>
            <w:tcBorders>
              <w:top w:val="single" w:sz="12" w:space="0" w:color="D9D9D9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207"/>
              <w:ind w:left="529"/>
            </w:pPr>
            <w:r>
              <w:rPr>
                <w:i/>
                <w:iCs/>
                <w:spacing w:val="-1"/>
              </w:rPr>
              <w:t>Наименование функциональной</w:t>
            </w:r>
            <w:r>
              <w:rPr>
                <w:i/>
                <w:iCs/>
              </w:rPr>
              <w:t xml:space="preserve"> зоны</w:t>
            </w:r>
          </w:p>
        </w:tc>
        <w:tc>
          <w:tcPr>
            <w:tcW w:w="1339" w:type="dxa"/>
            <w:tcBorders>
              <w:top w:val="single" w:sz="12" w:space="0" w:color="D9D9D9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rPr>
                <w:i/>
                <w:iCs/>
                <w:sz w:val="29"/>
                <w:szCs w:val="29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553" w:right="169" w:hanging="389"/>
            </w:pPr>
            <w:r>
              <w:rPr>
                <w:i/>
                <w:iCs/>
                <w:spacing w:val="-1"/>
              </w:rPr>
              <w:t>Площадь,</w:t>
            </w:r>
            <w:r>
              <w:rPr>
                <w:i/>
                <w:iCs/>
                <w:spacing w:val="26"/>
              </w:rPr>
              <w:t xml:space="preserve"> </w:t>
            </w:r>
            <w:r>
              <w:rPr>
                <w:i/>
                <w:iCs/>
              </w:rPr>
              <w:t>га</w:t>
            </w:r>
          </w:p>
        </w:tc>
        <w:tc>
          <w:tcPr>
            <w:tcW w:w="1452" w:type="dxa"/>
            <w:tcBorders>
              <w:top w:val="single" w:sz="12" w:space="0" w:color="D9D9D9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67"/>
              <w:ind w:left="99" w:right="102" w:hanging="2"/>
              <w:jc w:val="center"/>
            </w:pPr>
            <w:r>
              <w:rPr>
                <w:i/>
                <w:iCs/>
              </w:rPr>
              <w:t>%</w:t>
            </w:r>
            <w:r>
              <w:rPr>
                <w:i/>
                <w:iCs/>
                <w:spacing w:val="-1"/>
              </w:rPr>
              <w:t xml:space="preserve"> </w:t>
            </w:r>
            <w:r>
              <w:rPr>
                <w:i/>
                <w:iCs/>
              </w:rPr>
              <w:t xml:space="preserve">от </w:t>
            </w:r>
            <w:r>
              <w:rPr>
                <w:i/>
                <w:iCs/>
                <w:spacing w:val="-1"/>
              </w:rPr>
              <w:t>площади</w:t>
            </w:r>
            <w:r>
              <w:rPr>
                <w:i/>
                <w:iCs/>
                <w:spacing w:val="25"/>
              </w:rPr>
              <w:t xml:space="preserve"> </w:t>
            </w:r>
            <w:r>
              <w:rPr>
                <w:i/>
                <w:iCs/>
                <w:spacing w:val="-1"/>
              </w:rPr>
              <w:t>населённого</w:t>
            </w:r>
            <w:r>
              <w:rPr>
                <w:i/>
                <w:iCs/>
                <w:spacing w:val="28"/>
              </w:rPr>
              <w:t xml:space="preserve"> </w:t>
            </w:r>
            <w:r>
              <w:rPr>
                <w:i/>
                <w:iCs/>
                <w:spacing w:val="-1"/>
              </w:rPr>
              <w:t>пункта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86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left="102"/>
            </w:pPr>
            <w:r>
              <w:rPr>
                <w:b/>
                <w:bCs/>
                <w:i/>
                <w:iCs/>
                <w:w w:val="105"/>
              </w:rPr>
              <w:t>Жилые</w:t>
            </w:r>
            <w:r>
              <w:rPr>
                <w:b/>
                <w:bCs/>
                <w:i/>
                <w:iCs/>
                <w:spacing w:val="11"/>
                <w:w w:val="105"/>
              </w:rPr>
              <w:t xml:space="preserve"> </w:t>
            </w:r>
            <w:r>
              <w:rPr>
                <w:b/>
                <w:bCs/>
                <w:i/>
                <w:iCs/>
                <w:spacing w:val="-1"/>
                <w:w w:val="105"/>
              </w:rPr>
              <w:t>з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о</w:t>
            </w:r>
            <w:r>
              <w:rPr>
                <w:b/>
                <w:bCs/>
                <w:i/>
                <w:iCs/>
                <w:spacing w:val="-1"/>
                <w:w w:val="105"/>
              </w:rPr>
              <w:t>ны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41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jc w:val="center"/>
            </w:pPr>
            <w:r>
              <w:t>1</w:t>
            </w:r>
          </w:p>
        </w:tc>
        <w:tc>
          <w:tcPr>
            <w:tcW w:w="4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31"/>
              <w:ind w:left="102" w:right="300"/>
            </w:pPr>
            <w:r>
              <w:t>Зона</w:t>
            </w:r>
            <w:r>
              <w:rPr>
                <w:spacing w:val="-1"/>
              </w:rPr>
              <w:t xml:space="preserve"> </w:t>
            </w:r>
            <w:r>
              <w:t>застройки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индивидуальными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жилыми</w:t>
            </w:r>
            <w:r>
              <w:rPr>
                <w:spacing w:val="23"/>
              </w:rPr>
              <w:t xml:space="preserve"> </w:t>
            </w:r>
            <w:r>
              <w:rPr>
                <w:spacing w:val="-1"/>
              </w:rPr>
              <w:t>домами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left="390"/>
            </w:pPr>
            <w:r>
              <w:t>41,37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left="447"/>
            </w:pPr>
            <w:r>
              <w:t>45,04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86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left="102"/>
            </w:pPr>
            <w:r>
              <w:rPr>
                <w:b/>
                <w:bCs/>
                <w:i/>
                <w:iCs/>
                <w:spacing w:val="-1"/>
              </w:rPr>
              <w:t>Общ</w:t>
            </w:r>
            <w:r>
              <w:rPr>
                <w:b/>
                <w:bCs/>
                <w:i/>
                <w:iCs/>
                <w:spacing w:val="-2"/>
              </w:rPr>
              <w:t>ест</w:t>
            </w:r>
            <w:r>
              <w:rPr>
                <w:b/>
                <w:bCs/>
                <w:i/>
                <w:iCs/>
                <w:spacing w:val="-1"/>
              </w:rPr>
              <w:t>венно</w:t>
            </w:r>
            <w:r>
              <w:rPr>
                <w:b/>
                <w:bCs/>
                <w:spacing w:val="-1"/>
              </w:rPr>
              <w:t>-</w:t>
            </w:r>
            <w:r>
              <w:rPr>
                <w:b/>
                <w:bCs/>
                <w:i/>
                <w:iCs/>
                <w:spacing w:val="-1"/>
              </w:rPr>
              <w:t>деловые</w:t>
            </w:r>
            <w:r>
              <w:rPr>
                <w:b/>
                <w:bCs/>
                <w:i/>
                <w:iCs/>
                <w:spacing w:val="52"/>
              </w:rPr>
              <w:t xml:space="preserve"> </w:t>
            </w:r>
            <w:r>
              <w:rPr>
                <w:b/>
                <w:bCs/>
                <w:i/>
                <w:iCs/>
                <w:spacing w:val="-1"/>
              </w:rPr>
              <w:t>зоны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41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jc w:val="center"/>
            </w:pPr>
            <w:r>
              <w:t>2</w:t>
            </w:r>
          </w:p>
        </w:tc>
        <w:tc>
          <w:tcPr>
            <w:tcW w:w="4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31"/>
              <w:ind w:left="102" w:right="946"/>
            </w:pPr>
            <w:r>
              <w:rPr>
                <w:spacing w:val="-1"/>
              </w:rPr>
              <w:t>Многофункциональная</w:t>
            </w:r>
            <w:r>
              <w:t xml:space="preserve"> </w:t>
            </w:r>
            <w:r>
              <w:rPr>
                <w:spacing w:val="-1"/>
              </w:rPr>
              <w:t>общественно</w:t>
            </w:r>
            <w:r>
              <w:rPr>
                <w:spacing w:val="48"/>
              </w:rPr>
              <w:t xml:space="preserve"> </w:t>
            </w:r>
            <w:r>
              <w:rPr>
                <w:spacing w:val="-1"/>
              </w:rPr>
              <w:t>деловая</w:t>
            </w:r>
            <w:r>
              <w:t xml:space="preserve"> зона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right="5"/>
              <w:jc w:val="center"/>
            </w:pPr>
            <w:r>
              <w:t>1,68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right="2"/>
              <w:jc w:val="center"/>
            </w:pPr>
            <w:r>
              <w:t>1,83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41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jc w:val="center"/>
            </w:pPr>
            <w:r>
              <w:t>3</w:t>
            </w:r>
          </w:p>
        </w:tc>
        <w:tc>
          <w:tcPr>
            <w:tcW w:w="4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9"/>
              <w:ind w:left="102" w:right="526"/>
            </w:pPr>
            <w:r>
              <w:t>Зона</w:t>
            </w:r>
            <w:r>
              <w:rPr>
                <w:spacing w:val="-1"/>
              </w:rPr>
              <w:t xml:space="preserve"> специализированной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общественной</w:t>
            </w:r>
            <w:r>
              <w:rPr>
                <w:spacing w:val="47"/>
              </w:rPr>
              <w:t xml:space="preserve"> </w:t>
            </w:r>
            <w:r>
              <w:t>застройки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right="5"/>
              <w:jc w:val="center"/>
            </w:pPr>
            <w:r>
              <w:t>0,55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right="2"/>
              <w:jc w:val="center"/>
            </w:pPr>
            <w:r>
              <w:t>0,60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86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left="162"/>
            </w:pPr>
            <w:r>
              <w:rPr>
                <w:b/>
                <w:bCs/>
                <w:i/>
                <w:iCs/>
                <w:spacing w:val="-1"/>
              </w:rPr>
              <w:t>Производс</w:t>
            </w:r>
            <w:r>
              <w:rPr>
                <w:b/>
                <w:bCs/>
                <w:i/>
                <w:iCs/>
                <w:spacing w:val="-2"/>
              </w:rPr>
              <w:t>т</w:t>
            </w:r>
            <w:r>
              <w:rPr>
                <w:b/>
                <w:bCs/>
                <w:i/>
                <w:iCs/>
                <w:spacing w:val="-1"/>
              </w:rPr>
              <w:t>венные</w:t>
            </w:r>
            <w:r>
              <w:rPr>
                <w:b/>
                <w:bCs/>
                <w:i/>
                <w:iCs/>
                <w:spacing w:val="-17"/>
              </w:rPr>
              <w:t xml:space="preserve"> </w:t>
            </w:r>
            <w:r>
              <w:rPr>
                <w:b/>
                <w:bCs/>
                <w:i/>
                <w:iCs/>
                <w:spacing w:val="-1"/>
              </w:rPr>
              <w:t>зоны,</w:t>
            </w:r>
            <w:r>
              <w:rPr>
                <w:b/>
                <w:bCs/>
                <w:i/>
                <w:iCs/>
                <w:spacing w:val="-15"/>
              </w:rPr>
              <w:t xml:space="preserve"> </w:t>
            </w:r>
            <w:r>
              <w:rPr>
                <w:b/>
                <w:bCs/>
                <w:i/>
                <w:iCs/>
                <w:spacing w:val="-1"/>
              </w:rPr>
              <w:t>зоны</w:t>
            </w:r>
            <w:r>
              <w:rPr>
                <w:b/>
                <w:bCs/>
                <w:i/>
                <w:iCs/>
                <w:spacing w:val="-17"/>
              </w:rPr>
              <w:t xml:space="preserve"> </w:t>
            </w:r>
            <w:r>
              <w:rPr>
                <w:b/>
                <w:bCs/>
                <w:i/>
                <w:iCs/>
                <w:spacing w:val="-2"/>
              </w:rPr>
              <w:t>инж</w:t>
            </w:r>
            <w:r>
              <w:rPr>
                <w:b/>
                <w:bCs/>
                <w:i/>
                <w:iCs/>
                <w:spacing w:val="-1"/>
              </w:rPr>
              <w:t>енерной</w:t>
            </w:r>
            <w:r>
              <w:rPr>
                <w:b/>
                <w:bCs/>
                <w:i/>
                <w:iCs/>
                <w:spacing w:val="-15"/>
              </w:rPr>
              <w:t xml:space="preserve"> </w:t>
            </w:r>
            <w:r>
              <w:rPr>
                <w:b/>
                <w:bCs/>
                <w:i/>
                <w:iCs/>
              </w:rPr>
              <w:t>и</w:t>
            </w:r>
            <w:r>
              <w:rPr>
                <w:b/>
                <w:bCs/>
                <w:i/>
                <w:iCs/>
                <w:spacing w:val="-16"/>
              </w:rPr>
              <w:t xml:space="preserve"> </w:t>
            </w:r>
            <w:r>
              <w:rPr>
                <w:b/>
                <w:bCs/>
                <w:i/>
                <w:iCs/>
                <w:spacing w:val="-2"/>
              </w:rPr>
              <w:t>т</w:t>
            </w:r>
            <w:r>
              <w:rPr>
                <w:b/>
                <w:bCs/>
                <w:i/>
                <w:iCs/>
                <w:spacing w:val="-1"/>
              </w:rPr>
              <w:t>ранспор</w:t>
            </w:r>
            <w:r>
              <w:rPr>
                <w:b/>
                <w:bCs/>
                <w:i/>
                <w:iCs/>
                <w:spacing w:val="-2"/>
              </w:rPr>
              <w:t>т</w:t>
            </w:r>
            <w:r>
              <w:rPr>
                <w:b/>
                <w:bCs/>
                <w:i/>
                <w:iCs/>
                <w:spacing w:val="-1"/>
              </w:rPr>
              <w:t>ной</w:t>
            </w:r>
            <w:r>
              <w:rPr>
                <w:b/>
                <w:bCs/>
                <w:i/>
                <w:iCs/>
                <w:spacing w:val="-15"/>
              </w:rPr>
              <w:t xml:space="preserve"> </w:t>
            </w:r>
            <w:r>
              <w:rPr>
                <w:b/>
                <w:bCs/>
                <w:i/>
                <w:iCs/>
                <w:spacing w:val="-1"/>
              </w:rPr>
              <w:t>инфрас</w:t>
            </w:r>
            <w:r>
              <w:rPr>
                <w:b/>
                <w:bCs/>
                <w:i/>
                <w:iCs/>
                <w:spacing w:val="-2"/>
              </w:rPr>
              <w:t>т</w:t>
            </w:r>
            <w:r>
              <w:rPr>
                <w:b/>
                <w:bCs/>
                <w:i/>
                <w:iCs/>
                <w:spacing w:val="-1"/>
              </w:rPr>
              <w:t>рук</w:t>
            </w:r>
            <w:r>
              <w:rPr>
                <w:b/>
                <w:bCs/>
                <w:i/>
                <w:iCs/>
                <w:spacing w:val="-2"/>
              </w:rPr>
              <w:t>т</w:t>
            </w:r>
            <w:r>
              <w:rPr>
                <w:b/>
                <w:bCs/>
                <w:i/>
                <w:iCs/>
                <w:spacing w:val="-1"/>
              </w:rPr>
              <w:t>ур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4</w:t>
            </w:r>
          </w:p>
        </w:tc>
        <w:tc>
          <w:tcPr>
            <w:tcW w:w="4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102"/>
            </w:pPr>
            <w:r>
              <w:rPr>
                <w:spacing w:val="-1"/>
              </w:rPr>
              <w:t>Производственная</w:t>
            </w:r>
            <w:r>
              <w:t xml:space="preserve"> зона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right="5"/>
              <w:jc w:val="center"/>
            </w:pPr>
            <w:r>
              <w:t>1,14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right="2"/>
              <w:jc w:val="center"/>
            </w:pPr>
            <w:r>
              <w:t>1,24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jc w:val="center"/>
            </w:pPr>
            <w:r>
              <w:t>5</w:t>
            </w:r>
          </w:p>
        </w:tc>
        <w:tc>
          <w:tcPr>
            <w:tcW w:w="4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102"/>
            </w:pPr>
            <w:r>
              <w:t>Зона</w:t>
            </w:r>
            <w:r>
              <w:rPr>
                <w:spacing w:val="-1"/>
              </w:rPr>
              <w:t xml:space="preserve"> транспортной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инфраструктуры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right="5"/>
              <w:jc w:val="center"/>
            </w:pPr>
            <w:r>
              <w:t>3,41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right="2"/>
              <w:jc w:val="center"/>
            </w:pPr>
            <w:r>
              <w:t>3,71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86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left="102"/>
            </w:pPr>
            <w:r>
              <w:rPr>
                <w:b/>
                <w:bCs/>
                <w:i/>
                <w:iCs/>
                <w:w w:val="105"/>
              </w:rPr>
              <w:t>Зоны</w:t>
            </w:r>
            <w:r>
              <w:rPr>
                <w:b/>
                <w:bCs/>
                <w:i/>
                <w:iCs/>
                <w:spacing w:val="-18"/>
                <w:w w:val="105"/>
              </w:rPr>
              <w:t xml:space="preserve"> </w:t>
            </w:r>
            <w:r>
              <w:rPr>
                <w:b/>
                <w:bCs/>
                <w:i/>
                <w:iCs/>
                <w:spacing w:val="-1"/>
                <w:w w:val="105"/>
              </w:rPr>
              <w:t>рекре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а</w:t>
            </w:r>
            <w:r>
              <w:rPr>
                <w:b/>
                <w:bCs/>
                <w:i/>
                <w:iCs/>
                <w:spacing w:val="-1"/>
                <w:w w:val="105"/>
              </w:rPr>
              <w:t>ц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ионно</w:t>
            </w:r>
            <w:r>
              <w:rPr>
                <w:b/>
                <w:bCs/>
                <w:i/>
                <w:iCs/>
                <w:spacing w:val="-1"/>
                <w:w w:val="105"/>
              </w:rPr>
              <w:t>г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о</w:t>
            </w:r>
            <w:r>
              <w:rPr>
                <w:b/>
                <w:bCs/>
                <w:i/>
                <w:iCs/>
                <w:spacing w:val="-19"/>
                <w:w w:val="105"/>
              </w:rPr>
              <w:t xml:space="preserve"> 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на</w:t>
            </w:r>
            <w:r>
              <w:rPr>
                <w:b/>
                <w:bCs/>
                <w:i/>
                <w:iCs/>
                <w:spacing w:val="-1"/>
                <w:w w:val="105"/>
              </w:rPr>
              <w:t>з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на</w:t>
            </w:r>
            <w:r>
              <w:rPr>
                <w:b/>
                <w:bCs/>
                <w:i/>
                <w:iCs/>
                <w:spacing w:val="-1"/>
                <w:w w:val="105"/>
              </w:rPr>
              <w:t>ч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е</w:t>
            </w:r>
            <w:r>
              <w:rPr>
                <w:b/>
                <w:bCs/>
                <w:i/>
                <w:iCs/>
                <w:spacing w:val="-1"/>
                <w:w w:val="105"/>
              </w:rPr>
              <w:t>ния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55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5"/>
              <w:rPr>
                <w:i/>
                <w:iCs/>
                <w:sz w:val="28"/>
                <w:szCs w:val="28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jc w:val="center"/>
            </w:pPr>
            <w:r>
              <w:t>6</w:t>
            </w:r>
          </w:p>
        </w:tc>
        <w:tc>
          <w:tcPr>
            <w:tcW w:w="4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51"/>
              <w:ind w:left="102" w:right="769"/>
            </w:pPr>
            <w:r>
              <w:t>Зоны</w:t>
            </w:r>
            <w:r>
              <w:rPr>
                <w:spacing w:val="-1"/>
              </w:rPr>
              <w:t xml:space="preserve"> озелененных</w:t>
            </w:r>
            <w:r>
              <w:rPr>
                <w:spacing w:val="2"/>
              </w:rPr>
              <w:t xml:space="preserve"> </w:t>
            </w:r>
            <w:r>
              <w:rPr>
                <w:spacing w:val="-1"/>
              </w:rPr>
              <w:t>территорий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общего</w:t>
            </w:r>
            <w:r>
              <w:rPr>
                <w:spacing w:val="39"/>
              </w:rPr>
              <w:t xml:space="preserve"> </w:t>
            </w:r>
            <w:r>
              <w:rPr>
                <w:spacing w:val="-1"/>
              </w:rPr>
              <w:t>пользования</w:t>
            </w:r>
            <w:r>
              <w:t xml:space="preserve"> </w:t>
            </w:r>
            <w:r>
              <w:rPr>
                <w:spacing w:val="-1"/>
              </w:rPr>
              <w:t>(лесопарки,</w:t>
            </w:r>
            <w:r>
              <w:t xml:space="preserve"> парки, </w:t>
            </w:r>
            <w:r>
              <w:rPr>
                <w:spacing w:val="-1"/>
              </w:rPr>
              <w:t>сады,</w:t>
            </w:r>
            <w:r>
              <w:rPr>
                <w:spacing w:val="45"/>
              </w:rPr>
              <w:t xml:space="preserve"> </w:t>
            </w:r>
            <w:r>
              <w:rPr>
                <w:spacing w:val="-1"/>
              </w:rPr>
              <w:t>скверы,</w:t>
            </w:r>
            <w:r>
              <w:t xml:space="preserve"> </w:t>
            </w:r>
            <w:r>
              <w:rPr>
                <w:spacing w:val="-1"/>
              </w:rPr>
              <w:t>бульвары,</w:t>
            </w:r>
            <w:r>
              <w:t xml:space="preserve"> городские</w:t>
            </w:r>
            <w:r>
              <w:rPr>
                <w:spacing w:val="-1"/>
              </w:rPr>
              <w:t xml:space="preserve"> леса)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5"/>
              <w:rPr>
                <w:i/>
                <w:iCs/>
                <w:sz w:val="28"/>
                <w:szCs w:val="28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390"/>
            </w:pPr>
            <w:r>
              <w:t>36,93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5"/>
              <w:rPr>
                <w:i/>
                <w:iCs/>
                <w:sz w:val="28"/>
                <w:szCs w:val="28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447"/>
            </w:pPr>
            <w:r>
              <w:t>40,20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6"/>
        </w:trPr>
        <w:tc>
          <w:tcPr>
            <w:tcW w:w="86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7"/>
              <w:ind w:left="102"/>
            </w:pPr>
            <w:r>
              <w:rPr>
                <w:b/>
                <w:bCs/>
                <w:i/>
                <w:iCs/>
                <w:w w:val="105"/>
              </w:rPr>
              <w:t>Зоны</w:t>
            </w:r>
            <w:r>
              <w:rPr>
                <w:b/>
                <w:bCs/>
                <w:i/>
                <w:iCs/>
                <w:spacing w:val="-16"/>
                <w:w w:val="105"/>
              </w:rPr>
              <w:t xml:space="preserve"> </w:t>
            </w:r>
            <w:r>
              <w:rPr>
                <w:b/>
                <w:bCs/>
                <w:i/>
                <w:iCs/>
                <w:spacing w:val="-2"/>
                <w:w w:val="105"/>
              </w:rPr>
              <w:t>специа</w:t>
            </w:r>
            <w:r>
              <w:rPr>
                <w:b/>
                <w:bCs/>
                <w:i/>
                <w:iCs/>
                <w:spacing w:val="-1"/>
                <w:w w:val="105"/>
              </w:rPr>
              <w:t>ль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но</w:t>
            </w:r>
            <w:r>
              <w:rPr>
                <w:b/>
                <w:bCs/>
                <w:i/>
                <w:iCs/>
                <w:spacing w:val="-1"/>
                <w:w w:val="105"/>
              </w:rPr>
              <w:t>г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о</w:t>
            </w:r>
            <w:r>
              <w:rPr>
                <w:b/>
                <w:bCs/>
                <w:i/>
                <w:iCs/>
                <w:spacing w:val="-14"/>
                <w:w w:val="105"/>
              </w:rPr>
              <w:t xml:space="preserve"> 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на</w:t>
            </w:r>
            <w:r>
              <w:rPr>
                <w:b/>
                <w:bCs/>
                <w:i/>
                <w:iCs/>
                <w:spacing w:val="-1"/>
                <w:w w:val="105"/>
              </w:rPr>
              <w:t>з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на</w:t>
            </w:r>
            <w:r>
              <w:rPr>
                <w:b/>
                <w:bCs/>
                <w:i/>
                <w:iCs/>
                <w:spacing w:val="-1"/>
                <w:w w:val="105"/>
              </w:rPr>
              <w:t>ч</w:t>
            </w:r>
            <w:r>
              <w:rPr>
                <w:b/>
                <w:bCs/>
                <w:i/>
                <w:iCs/>
                <w:spacing w:val="-2"/>
                <w:w w:val="105"/>
              </w:rPr>
              <w:t>е</w:t>
            </w:r>
            <w:r>
              <w:rPr>
                <w:b/>
                <w:bCs/>
                <w:i/>
                <w:iCs/>
                <w:spacing w:val="-1"/>
                <w:w w:val="105"/>
              </w:rPr>
              <w:t>ния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7</w:t>
            </w:r>
          </w:p>
        </w:tc>
        <w:tc>
          <w:tcPr>
            <w:tcW w:w="4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102"/>
            </w:pPr>
            <w:r>
              <w:t>Зона</w:t>
            </w:r>
            <w:r>
              <w:rPr>
                <w:spacing w:val="-1"/>
              </w:rPr>
              <w:t xml:space="preserve"> </w:t>
            </w:r>
            <w:r>
              <w:t>кладбищ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right="5"/>
              <w:jc w:val="center"/>
            </w:pPr>
            <w:r>
              <w:t>0,35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right="2"/>
              <w:jc w:val="center"/>
            </w:pPr>
            <w:r>
              <w:t>0,38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41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jc w:val="center"/>
            </w:pPr>
            <w:r>
              <w:t>8</w:t>
            </w:r>
          </w:p>
        </w:tc>
        <w:tc>
          <w:tcPr>
            <w:tcW w:w="4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29"/>
              <w:ind w:left="102" w:right="174"/>
            </w:pPr>
            <w:r>
              <w:t>Зона</w:t>
            </w:r>
            <w:r>
              <w:rPr>
                <w:spacing w:val="-1"/>
              </w:rPr>
              <w:t xml:space="preserve"> озелененных</w:t>
            </w:r>
            <w:r>
              <w:rPr>
                <w:spacing w:val="2"/>
              </w:rPr>
              <w:t xml:space="preserve"> </w:t>
            </w:r>
            <w:r>
              <w:rPr>
                <w:spacing w:val="-1"/>
              </w:rPr>
              <w:t>территорий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специального</w:t>
            </w:r>
            <w:r>
              <w:rPr>
                <w:spacing w:val="51"/>
              </w:rPr>
              <w:t xml:space="preserve"> </w:t>
            </w:r>
            <w:r>
              <w:t>назначения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right="5"/>
              <w:jc w:val="center"/>
            </w:pPr>
            <w:r>
              <w:t>2,63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68"/>
              <w:ind w:right="2"/>
              <w:jc w:val="center"/>
            </w:pPr>
            <w:r>
              <w:t>2,86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86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left="102"/>
            </w:pPr>
            <w:r>
              <w:rPr>
                <w:b/>
                <w:bCs/>
                <w:i/>
                <w:iCs/>
              </w:rPr>
              <w:t>Зона</w:t>
            </w:r>
            <w:r>
              <w:rPr>
                <w:b/>
                <w:bCs/>
                <w:i/>
                <w:iCs/>
                <w:spacing w:val="-7"/>
              </w:rPr>
              <w:t xml:space="preserve"> </w:t>
            </w:r>
            <w:r>
              <w:rPr>
                <w:b/>
                <w:bCs/>
                <w:i/>
                <w:iCs/>
                <w:spacing w:val="-1"/>
              </w:rPr>
              <w:t>аква</w:t>
            </w:r>
            <w:r>
              <w:rPr>
                <w:b/>
                <w:bCs/>
                <w:i/>
                <w:iCs/>
                <w:spacing w:val="-2"/>
              </w:rPr>
              <w:t>т</w:t>
            </w:r>
            <w:r>
              <w:rPr>
                <w:b/>
                <w:bCs/>
                <w:i/>
                <w:iCs/>
                <w:spacing w:val="-1"/>
              </w:rPr>
              <w:t>орий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9</w:t>
            </w:r>
          </w:p>
        </w:tc>
        <w:tc>
          <w:tcPr>
            <w:tcW w:w="4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102"/>
            </w:pPr>
            <w:r>
              <w:t>Зона</w:t>
            </w:r>
            <w:r>
              <w:rPr>
                <w:spacing w:val="-1"/>
              </w:rPr>
              <w:t xml:space="preserve"> акваторий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right="5"/>
              <w:jc w:val="center"/>
            </w:pPr>
            <w:r>
              <w:t>3,8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right="2"/>
              <w:jc w:val="center"/>
            </w:pPr>
            <w:r>
              <w:t>4,14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01FA8" w:rsidRDefault="00401FA8"/>
        </w:tc>
        <w:tc>
          <w:tcPr>
            <w:tcW w:w="4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right="105"/>
              <w:jc w:val="right"/>
            </w:pPr>
            <w:r>
              <w:rPr>
                <w:b/>
                <w:bCs/>
                <w:i/>
                <w:iCs/>
                <w:spacing w:val="-1"/>
              </w:rPr>
              <w:t>Всего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left="390"/>
            </w:pPr>
            <w:r>
              <w:rPr>
                <w:b/>
                <w:bCs/>
              </w:rPr>
              <w:t>91,86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right="5"/>
              <w:jc w:val="center"/>
            </w:pPr>
            <w:r>
              <w:rPr>
                <w:b/>
                <w:bCs/>
              </w:rPr>
              <w:t>100</w:t>
            </w:r>
          </w:p>
        </w:tc>
      </w:tr>
    </w:tbl>
    <w:p w:rsidR="00401FA8" w:rsidRDefault="00401FA8">
      <w:pPr>
        <w:sectPr w:rsidR="00401FA8">
          <w:footerReference w:type="default" r:id="rId11"/>
          <w:pgSz w:w="11910" w:h="16840"/>
          <w:pgMar w:top="1420" w:right="740" w:bottom="1140" w:left="1580" w:header="757" w:footer="949" w:gutter="0"/>
          <w:cols w:space="720" w:equalWidth="0">
            <w:col w:w="9590"/>
          </w:cols>
          <w:noEndnote/>
        </w:sectPr>
      </w:pPr>
    </w:p>
    <w:p w:rsidR="00401FA8" w:rsidRDefault="00401FA8">
      <w:pPr>
        <w:pStyle w:val="a3"/>
        <w:numPr>
          <w:ilvl w:val="0"/>
          <w:numId w:val="2"/>
        </w:numPr>
        <w:tabs>
          <w:tab w:val="left" w:pos="334"/>
        </w:tabs>
        <w:kinsoku w:val="0"/>
        <w:overflowPunct w:val="0"/>
        <w:spacing w:before="42"/>
        <w:ind w:left="333"/>
      </w:pPr>
      <w:bookmarkStart w:id="6" w:name="2.  Баланс земель МО &quot;Алексеевское сельс"/>
      <w:bookmarkStart w:id="7" w:name="bookmark3"/>
      <w:bookmarkEnd w:id="6"/>
      <w:bookmarkEnd w:id="7"/>
      <w:r>
        <w:rPr>
          <w:i/>
          <w:iCs/>
          <w:spacing w:val="-1"/>
          <w:u w:val="single"/>
        </w:rPr>
        <w:lastRenderedPageBreak/>
        <w:t>Баланс земель</w:t>
      </w:r>
      <w:r>
        <w:rPr>
          <w:i/>
          <w:iCs/>
          <w:spacing w:val="-2"/>
          <w:u w:val="single"/>
        </w:rPr>
        <w:t xml:space="preserve"> МО</w:t>
      </w:r>
      <w:r>
        <w:rPr>
          <w:i/>
          <w:iCs/>
          <w:spacing w:val="-1"/>
          <w:u w:val="single"/>
        </w:rPr>
        <w:t xml:space="preserve"> "Алексеевское сельское</w:t>
      </w:r>
      <w:r>
        <w:rPr>
          <w:i/>
          <w:iCs/>
          <w:spacing w:val="-3"/>
          <w:u w:val="single"/>
        </w:rPr>
        <w:t xml:space="preserve"> </w:t>
      </w:r>
      <w:r>
        <w:rPr>
          <w:i/>
          <w:iCs/>
          <w:spacing w:val="-1"/>
          <w:u w:val="single"/>
        </w:rPr>
        <w:t>поселение"</w:t>
      </w:r>
      <w:r>
        <w:rPr>
          <w:i/>
          <w:iCs/>
          <w:spacing w:val="1"/>
          <w:u w:val="single"/>
        </w:rPr>
        <w:t xml:space="preserve"> </w:t>
      </w:r>
      <w:r>
        <w:rPr>
          <w:i/>
          <w:iCs/>
          <w:u w:val="single"/>
        </w:rPr>
        <w:t>.</w:t>
      </w:r>
    </w:p>
    <w:p w:rsidR="00401FA8" w:rsidRDefault="00401FA8">
      <w:pPr>
        <w:pStyle w:val="a3"/>
        <w:kinsoku w:val="0"/>
        <w:overflowPunct w:val="0"/>
        <w:spacing w:before="232" w:line="275" w:lineRule="auto"/>
        <w:ind w:left="121" w:right="366" w:firstLine="708"/>
        <w:jc w:val="both"/>
        <w:rPr>
          <w:spacing w:val="-1"/>
        </w:rPr>
      </w:pPr>
      <w:r>
        <w:t>В</w:t>
      </w:r>
      <w:r>
        <w:rPr>
          <w:spacing w:val="66"/>
        </w:rPr>
        <w:t xml:space="preserve"> </w:t>
      </w:r>
      <w:r>
        <w:rPr>
          <w:spacing w:val="-1"/>
        </w:rPr>
        <w:t>данном</w:t>
      </w:r>
      <w:r>
        <w:rPr>
          <w:spacing w:val="66"/>
        </w:rPr>
        <w:t xml:space="preserve"> </w:t>
      </w:r>
      <w:r>
        <w:rPr>
          <w:spacing w:val="-1"/>
        </w:rPr>
        <w:t>проекте</w:t>
      </w:r>
      <w:r>
        <w:rPr>
          <w:spacing w:val="64"/>
        </w:rPr>
        <w:t xml:space="preserve"> </w:t>
      </w:r>
      <w:r>
        <w:rPr>
          <w:spacing w:val="-1"/>
        </w:rPr>
        <w:t>изменений</w:t>
      </w:r>
      <w:r>
        <w:rPr>
          <w:spacing w:val="67"/>
        </w:rPr>
        <w:t xml:space="preserve"> </w:t>
      </w:r>
      <w:r>
        <w:rPr>
          <w:spacing w:val="-2"/>
        </w:rPr>
        <w:t>границы</w:t>
      </w:r>
      <w:r>
        <w:rPr>
          <w:spacing w:val="65"/>
        </w:rPr>
        <w:t xml:space="preserve"> </w:t>
      </w:r>
      <w:r>
        <w:rPr>
          <w:spacing w:val="-1"/>
        </w:rPr>
        <w:t>МО</w:t>
      </w:r>
      <w:r>
        <w:rPr>
          <w:spacing w:val="65"/>
        </w:rPr>
        <w:t xml:space="preserve"> </w:t>
      </w:r>
      <w:r>
        <w:rPr>
          <w:spacing w:val="-1"/>
        </w:rPr>
        <w:t>"Алексеевское</w:t>
      </w:r>
      <w:r>
        <w:rPr>
          <w:spacing w:val="66"/>
        </w:rPr>
        <w:t xml:space="preserve"> </w:t>
      </w:r>
      <w:r>
        <w:rPr>
          <w:spacing w:val="-1"/>
        </w:rPr>
        <w:t>сельское</w:t>
      </w:r>
      <w:r>
        <w:rPr>
          <w:spacing w:val="51"/>
        </w:rPr>
        <w:t xml:space="preserve"> </w:t>
      </w:r>
      <w:r>
        <w:rPr>
          <w:spacing w:val="-1"/>
        </w:rPr>
        <w:t>поселение"</w:t>
      </w:r>
      <w:r>
        <w:rPr>
          <w:spacing w:val="13"/>
        </w:rPr>
        <w:t xml:space="preserve"> </w:t>
      </w:r>
      <w:r>
        <w:rPr>
          <w:spacing w:val="-1"/>
        </w:rPr>
        <w:t>нанесены</w:t>
      </w:r>
      <w:r>
        <w:rPr>
          <w:spacing w:val="43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rPr>
          <w:spacing w:val="-1"/>
        </w:rPr>
        <w:t>учетом</w:t>
      </w:r>
      <w:r>
        <w:rPr>
          <w:spacing w:val="42"/>
        </w:rPr>
        <w:t xml:space="preserve"> </w:t>
      </w:r>
      <w:r>
        <w:rPr>
          <w:spacing w:val="-1"/>
        </w:rPr>
        <w:t>Областного</w:t>
      </w:r>
      <w:r>
        <w:rPr>
          <w:spacing w:val="44"/>
        </w:rPr>
        <w:t xml:space="preserve"> </w:t>
      </w:r>
      <w:r>
        <w:rPr>
          <w:spacing w:val="-1"/>
        </w:rPr>
        <w:t>закона</w:t>
      </w:r>
      <w:r>
        <w:rPr>
          <w:spacing w:val="42"/>
        </w:rPr>
        <w:t xml:space="preserve"> </w:t>
      </w:r>
      <w:r>
        <w:rPr>
          <w:spacing w:val="-1"/>
        </w:rPr>
        <w:t>Ростовской</w:t>
      </w:r>
      <w:r>
        <w:rPr>
          <w:spacing w:val="43"/>
        </w:rPr>
        <w:t xml:space="preserve"> </w:t>
      </w:r>
      <w:r>
        <w:rPr>
          <w:spacing w:val="-1"/>
        </w:rPr>
        <w:t>области</w:t>
      </w:r>
      <w:r>
        <w:rPr>
          <w:spacing w:val="43"/>
        </w:rPr>
        <w:t xml:space="preserve"> </w:t>
      </w:r>
      <w:r>
        <w:rPr>
          <w:spacing w:val="-1"/>
        </w:rPr>
        <w:t>от</w:t>
      </w:r>
      <w:r>
        <w:rPr>
          <w:spacing w:val="33"/>
        </w:rPr>
        <w:t xml:space="preserve"> </w:t>
      </w:r>
      <w:r>
        <w:rPr>
          <w:spacing w:val="-1"/>
        </w:rPr>
        <w:t>23.05.2017</w:t>
      </w:r>
      <w:r>
        <w:rPr>
          <w:spacing w:val="21"/>
        </w:rPr>
        <w:t xml:space="preserve"> </w:t>
      </w:r>
      <w:r>
        <w:t>№</w:t>
      </w:r>
      <w:r>
        <w:rPr>
          <w:spacing w:val="19"/>
        </w:rPr>
        <w:t xml:space="preserve"> </w:t>
      </w:r>
      <w:r>
        <w:rPr>
          <w:spacing w:val="-1"/>
        </w:rPr>
        <w:t>1132-ЗС</w:t>
      </w:r>
      <w:r>
        <w:rPr>
          <w:spacing w:val="20"/>
        </w:rPr>
        <w:t xml:space="preserve"> </w:t>
      </w:r>
      <w:r>
        <w:t>"О</w:t>
      </w:r>
      <w:r>
        <w:rPr>
          <w:spacing w:val="19"/>
        </w:rPr>
        <w:t xml:space="preserve"> </w:t>
      </w:r>
      <w:r>
        <w:rPr>
          <w:spacing w:val="-1"/>
        </w:rPr>
        <w:t>внесении</w:t>
      </w:r>
      <w:r>
        <w:rPr>
          <w:spacing w:val="19"/>
        </w:rPr>
        <w:t xml:space="preserve"> </w:t>
      </w:r>
      <w:r>
        <w:rPr>
          <w:spacing w:val="-1"/>
        </w:rPr>
        <w:t>изменений</w:t>
      </w:r>
      <w:r>
        <w:rPr>
          <w:spacing w:val="21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rPr>
          <w:spacing w:val="-1"/>
        </w:rPr>
        <w:t>Областной</w:t>
      </w:r>
      <w:r>
        <w:rPr>
          <w:spacing w:val="21"/>
        </w:rPr>
        <w:t xml:space="preserve"> </w:t>
      </w:r>
      <w:r>
        <w:rPr>
          <w:spacing w:val="-1"/>
        </w:rPr>
        <w:t>закон</w:t>
      </w:r>
      <w:r>
        <w:rPr>
          <w:spacing w:val="21"/>
        </w:rPr>
        <w:t xml:space="preserve"> </w:t>
      </w:r>
      <w:r>
        <w:rPr>
          <w:spacing w:val="-3"/>
        </w:rPr>
        <w:t>"Об</w:t>
      </w:r>
      <w:r>
        <w:rPr>
          <w:spacing w:val="31"/>
        </w:rPr>
        <w:t xml:space="preserve"> </w:t>
      </w:r>
      <w:r>
        <w:rPr>
          <w:spacing w:val="-1"/>
        </w:rPr>
        <w:t>установлении</w:t>
      </w:r>
      <w:r>
        <w:rPr>
          <w:spacing w:val="68"/>
        </w:rPr>
        <w:t xml:space="preserve"> </w:t>
      </w:r>
      <w:r>
        <w:rPr>
          <w:spacing w:val="-1"/>
        </w:rPr>
        <w:t>границ</w:t>
      </w:r>
      <w:r>
        <w:rPr>
          <w:spacing w:val="66"/>
        </w:rPr>
        <w:t xml:space="preserve"> </w:t>
      </w:r>
      <w:r>
        <w:t>и</w:t>
      </w:r>
      <w:r>
        <w:rPr>
          <w:spacing w:val="68"/>
        </w:rPr>
        <w:t xml:space="preserve"> </w:t>
      </w:r>
      <w:r>
        <w:rPr>
          <w:spacing w:val="-1"/>
        </w:rPr>
        <w:t>наделении</w:t>
      </w:r>
      <w:r>
        <w:rPr>
          <w:spacing w:val="66"/>
        </w:rPr>
        <w:t xml:space="preserve"> </w:t>
      </w:r>
      <w:r>
        <w:rPr>
          <w:spacing w:val="-1"/>
        </w:rPr>
        <w:t>соответствующим</w:t>
      </w:r>
      <w:r>
        <w:rPr>
          <w:spacing w:val="67"/>
        </w:rPr>
        <w:t xml:space="preserve"> </w:t>
      </w:r>
      <w:r>
        <w:rPr>
          <w:spacing w:val="-1"/>
        </w:rPr>
        <w:t>статусом</w:t>
      </w:r>
      <w:r>
        <w:rPr>
          <w:spacing w:val="27"/>
        </w:rPr>
        <w:t xml:space="preserve"> </w:t>
      </w:r>
      <w:r>
        <w:rPr>
          <w:spacing w:val="-1"/>
        </w:rPr>
        <w:t>муниципального</w:t>
      </w:r>
      <w:r>
        <w:rPr>
          <w:spacing w:val="64"/>
        </w:rPr>
        <w:t xml:space="preserve"> </w:t>
      </w:r>
      <w:r>
        <w:rPr>
          <w:spacing w:val="-1"/>
        </w:rPr>
        <w:t>образования</w:t>
      </w:r>
      <w:r>
        <w:rPr>
          <w:spacing w:val="66"/>
        </w:rPr>
        <w:t xml:space="preserve"> </w:t>
      </w:r>
      <w:r>
        <w:rPr>
          <w:spacing w:val="-1"/>
        </w:rPr>
        <w:t>"Обливский</w:t>
      </w:r>
      <w:r>
        <w:rPr>
          <w:spacing w:val="66"/>
        </w:rPr>
        <w:t xml:space="preserve"> </w:t>
      </w:r>
      <w:r>
        <w:rPr>
          <w:spacing w:val="-1"/>
        </w:rPr>
        <w:t>район"</w:t>
      </w:r>
      <w:r>
        <w:rPr>
          <w:spacing w:val="66"/>
        </w:rPr>
        <w:t xml:space="preserve"> </w:t>
      </w:r>
      <w:r>
        <w:t>и</w:t>
      </w:r>
      <w:r>
        <w:rPr>
          <w:spacing w:val="64"/>
        </w:rPr>
        <w:t xml:space="preserve"> </w:t>
      </w:r>
      <w:r>
        <w:rPr>
          <w:spacing w:val="-1"/>
        </w:rPr>
        <w:t>муниципальных</w:t>
      </w:r>
      <w:r>
        <w:rPr>
          <w:spacing w:val="25"/>
        </w:rPr>
        <w:t xml:space="preserve"> </w:t>
      </w:r>
      <w:r>
        <w:rPr>
          <w:spacing w:val="-1"/>
        </w:rPr>
        <w:t>образований</w:t>
      </w:r>
      <w:r>
        <w:t xml:space="preserve"> в</w:t>
      </w:r>
      <w:r>
        <w:rPr>
          <w:spacing w:val="-1"/>
        </w:rPr>
        <w:t xml:space="preserve"> </w:t>
      </w:r>
      <w:r>
        <w:t xml:space="preserve">его </w:t>
      </w:r>
      <w:r>
        <w:rPr>
          <w:spacing w:val="-1"/>
        </w:rPr>
        <w:t>составе".</w:t>
      </w:r>
    </w:p>
    <w:p w:rsidR="00401FA8" w:rsidRDefault="00401FA8">
      <w:pPr>
        <w:pStyle w:val="a3"/>
        <w:kinsoku w:val="0"/>
        <w:overflowPunct w:val="0"/>
        <w:spacing w:before="1"/>
        <w:ind w:left="2936" w:firstLine="0"/>
      </w:pPr>
      <w:r>
        <w:rPr>
          <w:i/>
          <w:iCs/>
          <w:spacing w:val="-1"/>
        </w:rPr>
        <w:t>Баланс земель МО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"Алексеевское сельское поселение"</w:t>
      </w:r>
    </w:p>
    <w:p w:rsidR="00401FA8" w:rsidRDefault="00AE27C3">
      <w:pPr>
        <w:pStyle w:val="a3"/>
        <w:kinsoku w:val="0"/>
        <w:overflowPunct w:val="0"/>
        <w:spacing w:before="67" w:line="231" w:lineRule="auto"/>
        <w:ind w:left="8756" w:right="294" w:firstLine="91"/>
        <w:rPr>
          <w:sz w:val="14"/>
          <w:szCs w:val="1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left:0;text-align:left;margin-left:84.05pt;margin-top:3.05pt;width:475.85pt;height:445.65pt;z-index:251659264;mso-position-horizontal-relative:page" o:allowincell="f" filled="f" stroked="f">
            <v:textbox inset="0,0,0,0">
              <w:txbxContent>
                <w:tbl>
                  <w:tblPr>
                    <w:tblW w:w="0" w:type="auto"/>
                    <w:tblInd w:w="5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576"/>
                    <w:gridCol w:w="3125"/>
                    <w:gridCol w:w="1291"/>
                    <w:gridCol w:w="1579"/>
                    <w:gridCol w:w="2155"/>
                    <w:gridCol w:w="773"/>
                  </w:tblGrid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1043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nil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"/>
                          <w:rPr>
                            <w:i/>
                            <w:iCs/>
                            <w:sz w:val="23"/>
                            <w:szCs w:val="23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ind w:left="130" w:right="133" w:firstLine="43"/>
                        </w:pPr>
                        <w:r>
                          <w:rPr>
                            <w:sz w:val="22"/>
                            <w:szCs w:val="22"/>
                          </w:rPr>
                          <w:t>№ п/п</w:t>
                        </w:r>
                      </w:p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nil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142"/>
                          <w:ind w:left="330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Наименование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показателя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nil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"/>
                          <w:rPr>
                            <w:i/>
                            <w:iCs/>
                            <w:sz w:val="23"/>
                            <w:szCs w:val="23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ind w:left="145" w:right="145" w:firstLine="86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Единица</w:t>
                        </w:r>
                        <w:r>
                          <w:rPr>
                            <w:spacing w:val="2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измерения</w:t>
                        </w:r>
                      </w:p>
                    </w:tc>
                    <w:tc>
                      <w:tcPr>
                        <w:tcW w:w="3734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nil"/>
                          <w:right w:val="nil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2972"/>
                            <w:tab w:val="left" w:pos="3301"/>
                          </w:tabs>
                          <w:kinsoku w:val="0"/>
                          <w:overflowPunct w:val="0"/>
                          <w:spacing w:before="3" w:line="228" w:lineRule="auto"/>
                          <w:ind w:left="296" w:right="-73" w:firstLine="2894"/>
                          <w:jc w:val="right"/>
                          <w:rPr>
                            <w:spacing w:val="-1"/>
                            <w:sz w:val="22"/>
                            <w:szCs w:val="22"/>
                          </w:rPr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По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пр</w:t>
                        </w:r>
                        <w:r>
                          <w:rPr>
                            <w:spacing w:val="2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Согласно</w:t>
                        </w:r>
                        <w:r>
                          <w:rPr>
                            <w:spacing w:val="-3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действующему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ab/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ab/>
                          <w:t>внес</w:t>
                        </w:r>
                        <w:r>
                          <w:rPr>
                            <w:spacing w:val="25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Генеральному</w:t>
                        </w:r>
                        <w:r>
                          <w:rPr>
                            <w:spacing w:val="-4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плану</w:t>
                        </w:r>
                        <w:r>
                          <w:rPr>
                            <w:spacing w:val="-1"/>
                            <w:position w:val="10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spacing w:val="-1"/>
                            <w:position w:val="10"/>
                            <w:sz w:val="14"/>
                            <w:szCs w:val="14"/>
                          </w:rPr>
                          <w:tab/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измене</w:t>
                        </w: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1"/>
                          <w:ind w:right="74"/>
                          <w:jc w:val="right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ген.</w:t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 w:rsidR="00401FA8" w:rsidRDefault="00401FA8"/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532"/>
                    </w:trPr>
                    <w:tc>
                      <w:tcPr>
                        <w:tcW w:w="576" w:type="dxa"/>
                        <w:tcBorders>
                          <w:top w:val="nil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3125" w:type="dxa"/>
                        <w:tcBorders>
                          <w:top w:val="nil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1291" w:type="dxa"/>
                        <w:tcBorders>
                          <w:top w:val="nil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1579" w:type="dxa"/>
                        <w:tcBorders>
                          <w:top w:val="nil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line="239" w:lineRule="auto"/>
                          <w:ind w:left="310" w:right="158" w:hanging="154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Современное</w:t>
                        </w:r>
                        <w:r>
                          <w:rPr>
                            <w:spacing w:val="26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состояние</w:t>
                        </w:r>
                      </w:p>
                    </w:tc>
                    <w:tc>
                      <w:tcPr>
                        <w:tcW w:w="2928" w:type="dxa"/>
                        <w:gridSpan w:val="2"/>
                        <w:tcBorders>
                          <w:top w:val="nil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1642"/>
                            <w:tab w:val="left" w:pos="1933"/>
                          </w:tabs>
                          <w:kinsoku w:val="0"/>
                          <w:overflowPunct w:val="0"/>
                          <w:spacing w:line="239" w:lineRule="auto"/>
                          <w:ind w:left="469" w:right="262" w:hanging="291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Расчетный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ab/>
                          <w:t>Расчетный</w:t>
                        </w:r>
                        <w:r>
                          <w:rPr>
                            <w:spacing w:val="2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z w:val="22"/>
                            <w:szCs w:val="22"/>
                          </w:rPr>
                          <w:t>срок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срок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26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1002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Территория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215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:rsidR="00401FA8" w:rsidRDefault="00401FA8"/>
                    </w:tc>
                    <w:tc>
                      <w:tcPr>
                        <w:tcW w:w="77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96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0"/>
                          <w:ind w:left="102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Всего: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0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га</w:t>
                        </w:r>
                      </w:p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0"/>
                          <w:ind w:left="507"/>
                        </w:pPr>
                        <w:r>
                          <w:rPr>
                            <w:sz w:val="22"/>
                            <w:szCs w:val="22"/>
                          </w:rPr>
                          <w:t>23558</w:t>
                        </w:r>
                      </w:p>
                    </w:tc>
                    <w:tc>
                      <w:tcPr>
                        <w:tcW w:w="2928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1873"/>
                          </w:tabs>
                          <w:kinsoku w:val="0"/>
                          <w:overflowPunct w:val="0"/>
                          <w:spacing w:before="60"/>
                          <w:ind w:left="407"/>
                        </w:pPr>
                        <w:r>
                          <w:rPr>
                            <w:sz w:val="22"/>
                            <w:szCs w:val="22"/>
                          </w:rPr>
                          <w:t>23558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23558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70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</w:pPr>
                        <w:r>
                          <w:rPr>
                            <w:sz w:val="22"/>
                            <w:szCs w:val="22"/>
                          </w:rPr>
                          <w:t>в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 xml:space="preserve"> том числе: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215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:rsidR="00401FA8" w:rsidRDefault="00401FA8"/>
                    </w:tc>
                    <w:tc>
                      <w:tcPr>
                        <w:tcW w:w="77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655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189"/>
                          <w:ind w:righ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1</w:t>
                        </w:r>
                      </w:p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2"/>
                          <w:ind w:left="102" w:right="191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Земли сельскохозяйственного</w:t>
                        </w:r>
                        <w:r>
                          <w:rPr>
                            <w:spacing w:val="2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назначения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189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га</w:t>
                        </w:r>
                      </w:p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189"/>
                          <w:ind w:left="481"/>
                        </w:pPr>
                        <w:r>
                          <w:rPr>
                            <w:sz w:val="22"/>
                            <w:szCs w:val="22"/>
                          </w:rPr>
                          <w:t>1486,3</w:t>
                        </w:r>
                      </w:p>
                    </w:tc>
                    <w:tc>
                      <w:tcPr>
                        <w:tcW w:w="2928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1789"/>
                          </w:tabs>
                          <w:kinsoku w:val="0"/>
                          <w:overflowPunct w:val="0"/>
                          <w:spacing w:before="189"/>
                          <w:ind w:left="325"/>
                        </w:pPr>
                        <w:r>
                          <w:rPr>
                            <w:sz w:val="22"/>
                            <w:szCs w:val="22"/>
                          </w:rPr>
                          <w:t>1500,86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1390,06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24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righ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2</w:t>
                        </w:r>
                      </w:p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102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Земли населенных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пунктов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га</w:t>
                        </w:r>
                      </w:p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line="246" w:lineRule="exact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284,3</w:t>
                        </w:r>
                      </w:p>
                    </w:tc>
                    <w:tc>
                      <w:tcPr>
                        <w:tcW w:w="215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1844"/>
                          </w:tabs>
                          <w:kinsoku w:val="0"/>
                          <w:overflowPunct w:val="0"/>
                          <w:spacing w:before="24"/>
                          <w:ind w:left="380" w:right="-28"/>
                        </w:pPr>
                        <w:r>
                          <w:rPr>
                            <w:sz w:val="22"/>
                            <w:szCs w:val="22"/>
                          </w:rPr>
                          <w:t>298,86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297</w:t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27"/>
                        </w:pPr>
                        <w:r>
                          <w:rPr>
                            <w:sz w:val="22"/>
                            <w:szCs w:val="22"/>
                          </w:rPr>
                          <w:t>,66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26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78"/>
                          <w:ind w:left="102"/>
                        </w:pPr>
                        <w:r>
                          <w:rPr>
                            <w:spacing w:val="-1"/>
                            <w:sz w:val="20"/>
                            <w:szCs w:val="20"/>
                          </w:rPr>
                          <w:t>хутор</w:t>
                        </w:r>
                        <w:r>
                          <w:rPr>
                            <w:spacing w:val="-16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  <w:szCs w:val="20"/>
                          </w:rPr>
                          <w:t>Алексеевский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line="246" w:lineRule="exact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153,4</w:t>
                        </w:r>
                      </w:p>
                    </w:tc>
                    <w:tc>
                      <w:tcPr>
                        <w:tcW w:w="215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1844"/>
                          </w:tabs>
                          <w:kinsoku w:val="0"/>
                          <w:overflowPunct w:val="0"/>
                          <w:spacing w:before="24"/>
                          <w:ind w:left="380" w:right="-27"/>
                        </w:pPr>
                        <w:r>
                          <w:rPr>
                            <w:sz w:val="22"/>
                            <w:szCs w:val="22"/>
                          </w:rPr>
                          <w:t>155,76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155</w:t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26"/>
                        </w:pPr>
                        <w:r>
                          <w:rPr>
                            <w:sz w:val="22"/>
                            <w:szCs w:val="22"/>
                          </w:rPr>
                          <w:t>,76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24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76"/>
                          <w:ind w:left="102"/>
                        </w:pPr>
                        <w:r>
                          <w:rPr>
                            <w:spacing w:val="-1"/>
                            <w:sz w:val="20"/>
                            <w:szCs w:val="20"/>
                          </w:rPr>
                          <w:t>хутор</w:t>
                        </w:r>
                        <w:r>
                          <w:rPr>
                            <w:spacing w:val="-13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  <w:szCs w:val="20"/>
                          </w:rPr>
                          <w:t>Бокачевка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line="246" w:lineRule="exact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29,6</w:t>
                        </w:r>
                      </w:p>
                    </w:tc>
                    <w:tc>
                      <w:tcPr>
                        <w:tcW w:w="215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1954"/>
                          </w:tabs>
                          <w:kinsoku w:val="0"/>
                          <w:overflowPunct w:val="0"/>
                          <w:spacing w:before="24"/>
                          <w:ind w:left="490" w:right="-28"/>
                        </w:pPr>
                        <w:r>
                          <w:rPr>
                            <w:sz w:val="22"/>
                            <w:szCs w:val="22"/>
                          </w:rPr>
                          <w:t>29,6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29</w:t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27"/>
                        </w:pPr>
                        <w:r>
                          <w:rPr>
                            <w:sz w:val="22"/>
                            <w:szCs w:val="22"/>
                          </w:rPr>
                          <w:t>,6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24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78"/>
                          <w:ind w:left="102"/>
                        </w:pPr>
                        <w:r>
                          <w:rPr>
                            <w:spacing w:val="-1"/>
                            <w:sz w:val="20"/>
                            <w:szCs w:val="20"/>
                          </w:rPr>
                          <w:t>хутор</w:t>
                        </w:r>
                        <w:r>
                          <w:rPr>
                            <w:spacing w:val="-15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sz w:val="20"/>
                            <w:szCs w:val="20"/>
                          </w:rPr>
                          <w:t>Машинский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line="246" w:lineRule="exact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81,2</w:t>
                        </w:r>
                      </w:p>
                    </w:tc>
                    <w:tc>
                      <w:tcPr>
                        <w:tcW w:w="215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1899"/>
                          </w:tabs>
                          <w:kinsoku w:val="0"/>
                          <w:overflowPunct w:val="0"/>
                          <w:spacing w:before="24"/>
                          <w:ind w:left="435" w:right="-28"/>
                        </w:pPr>
                        <w:r>
                          <w:rPr>
                            <w:sz w:val="22"/>
                            <w:szCs w:val="22"/>
                          </w:rPr>
                          <w:t>93,06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91,</w:t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27"/>
                        </w:pPr>
                        <w:r>
                          <w:rPr>
                            <w:sz w:val="22"/>
                            <w:szCs w:val="22"/>
                          </w:rPr>
                          <w:t>86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26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78"/>
                          <w:ind w:left="102"/>
                        </w:pPr>
                        <w:r>
                          <w:rPr>
                            <w:spacing w:val="-1"/>
                            <w:sz w:val="20"/>
                            <w:szCs w:val="20"/>
                          </w:rPr>
                          <w:t>хутор</w:t>
                        </w:r>
                        <w:r>
                          <w:rPr>
                            <w:spacing w:val="-18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sz w:val="20"/>
                            <w:szCs w:val="20"/>
                          </w:rPr>
                          <w:t>Серебряковский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/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line="248" w:lineRule="exact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20,1</w:t>
                        </w:r>
                      </w:p>
                    </w:tc>
                    <w:tc>
                      <w:tcPr>
                        <w:tcW w:w="215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nil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1899"/>
                          </w:tabs>
                          <w:kinsoku w:val="0"/>
                          <w:overflowPunct w:val="0"/>
                          <w:spacing w:before="26"/>
                          <w:ind w:left="435" w:right="-28"/>
                        </w:pPr>
                        <w:r>
                          <w:rPr>
                            <w:sz w:val="22"/>
                            <w:szCs w:val="22"/>
                          </w:rPr>
                          <w:t>20,44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20,</w:t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4" w:space="0" w:color="000000"/>
                          <w:left w:val="nil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6"/>
                          <w:ind w:left="27"/>
                        </w:pPr>
                        <w:r>
                          <w:rPr>
                            <w:sz w:val="22"/>
                            <w:szCs w:val="22"/>
                          </w:rPr>
                          <w:t>44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2033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4"/>
                          <w:rPr>
                            <w:i/>
                            <w:iCs/>
                            <w:sz w:val="32"/>
                            <w:szCs w:val="3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ind w:righ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3</w:t>
                        </w:r>
                      </w:p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ind w:left="102" w:right="131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Земли промышленности,</w:t>
                        </w:r>
                        <w:r>
                          <w:rPr>
                            <w:spacing w:val="28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энергетики,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транспорта,</w:t>
                        </w:r>
                        <w:r>
                          <w:rPr>
                            <w:spacing w:val="-3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2"/>
                            <w:szCs w:val="22"/>
                          </w:rPr>
                          <w:t>связи,</w:t>
                        </w:r>
                        <w:r>
                          <w:rPr>
                            <w:spacing w:val="29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радио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и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 xml:space="preserve"> телевещания,</w:t>
                        </w:r>
                        <w:r>
                          <w:rPr>
                            <w:spacing w:val="27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информатики,</w:t>
                        </w:r>
                        <w:r>
                          <w:rPr>
                            <w:spacing w:val="-3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земли для</w:t>
                        </w:r>
                        <w:r>
                          <w:rPr>
                            <w:spacing w:val="21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обеспечения космической</w:t>
                        </w:r>
                        <w:r>
                          <w:rPr>
                            <w:spacing w:val="3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деятельности,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земли обороны,</w:t>
                        </w:r>
                        <w:r>
                          <w:rPr>
                            <w:spacing w:val="3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 xml:space="preserve">безопасности </w:t>
                        </w:r>
                        <w:r>
                          <w:rPr>
                            <w:sz w:val="22"/>
                            <w:szCs w:val="22"/>
                          </w:rPr>
                          <w:t>и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 xml:space="preserve"> специального</w:t>
                        </w:r>
                        <w:r>
                          <w:rPr>
                            <w:spacing w:val="28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назначения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4"/>
                          <w:rPr>
                            <w:i/>
                            <w:iCs/>
                            <w:sz w:val="32"/>
                            <w:szCs w:val="3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га</w:t>
                        </w:r>
                      </w:p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4"/>
                          <w:rPr>
                            <w:i/>
                            <w:iCs/>
                            <w:sz w:val="32"/>
                            <w:szCs w:val="3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76</w:t>
                        </w:r>
                      </w:p>
                    </w:tc>
                    <w:tc>
                      <w:tcPr>
                        <w:tcW w:w="2928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rPr>
                            <w:i/>
                            <w:iCs/>
                            <w:sz w:val="22"/>
                            <w:szCs w:val="2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4"/>
                          <w:rPr>
                            <w:i/>
                            <w:iCs/>
                            <w:sz w:val="32"/>
                            <w:szCs w:val="32"/>
                          </w:rPr>
                        </w:pPr>
                      </w:p>
                      <w:p w:rsidR="00401FA8" w:rsidRDefault="00401FA8">
                        <w:pPr>
                          <w:pStyle w:val="TableParagraph"/>
                          <w:tabs>
                            <w:tab w:val="left" w:pos="2036"/>
                          </w:tabs>
                          <w:kinsoku w:val="0"/>
                          <w:overflowPunct w:val="0"/>
                          <w:ind w:left="572"/>
                        </w:pPr>
                        <w:r>
                          <w:rPr>
                            <w:sz w:val="22"/>
                            <w:szCs w:val="22"/>
                          </w:rPr>
                          <w:t>76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76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26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righ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4</w:t>
                        </w:r>
                      </w:p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102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Земли лесного</w:t>
                        </w:r>
                        <w:r>
                          <w:rPr>
                            <w:spacing w:val="-3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фонда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га</w:t>
                        </w:r>
                      </w:p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1040</w:t>
                        </w:r>
                      </w:p>
                    </w:tc>
                    <w:tc>
                      <w:tcPr>
                        <w:tcW w:w="2928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1810"/>
                          </w:tabs>
                          <w:kinsoku w:val="0"/>
                          <w:overflowPunct w:val="0"/>
                          <w:spacing w:line="277" w:lineRule="exact"/>
                          <w:ind w:left="462"/>
                        </w:pPr>
                        <w:r>
                          <w:rPr>
                            <w:sz w:val="22"/>
                            <w:szCs w:val="22"/>
                          </w:rPr>
                          <w:t>1040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1016,4</w:t>
                        </w:r>
                        <w:r>
                          <w:rPr>
                            <w:position w:val="10"/>
                            <w:sz w:val="14"/>
                            <w:szCs w:val="14"/>
                          </w:rPr>
                          <w:t>3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324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righ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5</w:t>
                        </w:r>
                      </w:p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102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Земли водного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фонда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га</w:t>
                        </w:r>
                      </w:p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24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0</w:t>
                        </w:r>
                      </w:p>
                    </w:tc>
                    <w:tc>
                      <w:tcPr>
                        <w:tcW w:w="2928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2091"/>
                          </w:tabs>
                          <w:kinsoku w:val="0"/>
                          <w:overflowPunct w:val="0"/>
                          <w:spacing w:before="24"/>
                          <w:ind w:left="627"/>
                        </w:pPr>
                        <w:r>
                          <w:rPr>
                            <w:sz w:val="22"/>
                            <w:szCs w:val="22"/>
                          </w:rPr>
                          <w:t>0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0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641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182"/>
                          <w:ind w:righ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6</w:t>
                        </w:r>
                      </w:p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55"/>
                          <w:ind w:left="102" w:right="640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Земли особо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охраняемых</w:t>
                        </w:r>
                        <w:r>
                          <w:rPr>
                            <w:spacing w:val="30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территорий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182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га</w:t>
                        </w:r>
                      </w:p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18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0</w:t>
                        </w:r>
                      </w:p>
                    </w:tc>
                    <w:tc>
                      <w:tcPr>
                        <w:tcW w:w="2928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2091"/>
                          </w:tabs>
                          <w:kinsoku w:val="0"/>
                          <w:overflowPunct w:val="0"/>
                          <w:spacing w:before="182"/>
                          <w:ind w:left="627"/>
                        </w:pPr>
                        <w:r>
                          <w:rPr>
                            <w:sz w:val="22"/>
                            <w:szCs w:val="22"/>
                          </w:rPr>
                          <w:t>0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0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410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7"/>
                          <w:ind w:righ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7</w:t>
                        </w:r>
                      </w:p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7"/>
                          <w:ind w:left="102"/>
                        </w:pPr>
                        <w:r>
                          <w:rPr>
                            <w:spacing w:val="-1"/>
                            <w:sz w:val="22"/>
                            <w:szCs w:val="22"/>
                          </w:rPr>
                          <w:t>Земли запаса</w:t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7"/>
                          <w:ind w:left="2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га</w:t>
                        </w:r>
                      </w:p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kinsoku w:val="0"/>
                          <w:overflowPunct w:val="0"/>
                          <w:spacing w:before="67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86</w:t>
                        </w:r>
                      </w:p>
                    </w:tc>
                    <w:tc>
                      <w:tcPr>
                        <w:tcW w:w="2928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01FA8" w:rsidRDefault="00401FA8">
                        <w:pPr>
                          <w:pStyle w:val="TableParagraph"/>
                          <w:tabs>
                            <w:tab w:val="left" w:pos="2091"/>
                          </w:tabs>
                          <w:kinsoku w:val="0"/>
                          <w:overflowPunct w:val="0"/>
                          <w:spacing w:before="67"/>
                          <w:ind w:left="572"/>
                        </w:pPr>
                        <w:r>
                          <w:rPr>
                            <w:sz w:val="22"/>
                            <w:szCs w:val="22"/>
                          </w:rPr>
                          <w:t>86</w:t>
                        </w:r>
                        <w:r>
                          <w:rPr>
                            <w:sz w:val="22"/>
                            <w:szCs w:val="22"/>
                          </w:rPr>
                          <w:tab/>
                          <w:t>0</w:t>
                        </w:r>
                      </w:p>
                    </w:tc>
                  </w:tr>
                  <w:tr w:rsidR="00401F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hRule="exact" w:val="209"/>
                    </w:trPr>
                    <w:tc>
                      <w:tcPr>
                        <w:tcW w:w="576" w:type="dxa"/>
                        <w:tcBorders>
                          <w:top w:val="single" w:sz="4" w:space="0" w:color="000000"/>
                          <w:left w:val="nil"/>
                          <w:bottom w:val="single" w:sz="12" w:space="0" w:color="A1A1A1"/>
                          <w:right w:val="nil"/>
                        </w:tcBorders>
                      </w:tcPr>
                      <w:p w:rsidR="00401FA8" w:rsidRDefault="00401FA8"/>
                    </w:tc>
                    <w:tc>
                      <w:tcPr>
                        <w:tcW w:w="3125" w:type="dxa"/>
                        <w:tcBorders>
                          <w:top w:val="single" w:sz="4" w:space="0" w:color="000000"/>
                          <w:left w:val="nil"/>
                          <w:bottom w:val="single" w:sz="12" w:space="0" w:color="A1A1A1"/>
                          <w:right w:val="nil"/>
                        </w:tcBorders>
                      </w:tcPr>
                      <w:p w:rsidR="00401FA8" w:rsidRDefault="00401FA8"/>
                    </w:tc>
                    <w:tc>
                      <w:tcPr>
                        <w:tcW w:w="1291" w:type="dxa"/>
                        <w:tcBorders>
                          <w:top w:val="single" w:sz="4" w:space="0" w:color="000000"/>
                          <w:left w:val="nil"/>
                          <w:bottom w:val="single" w:sz="12" w:space="0" w:color="A1A1A1"/>
                          <w:right w:val="nil"/>
                        </w:tcBorders>
                      </w:tcPr>
                      <w:p w:rsidR="00401FA8" w:rsidRDefault="00401FA8"/>
                    </w:tc>
                    <w:tc>
                      <w:tcPr>
                        <w:tcW w:w="1579" w:type="dxa"/>
                        <w:tcBorders>
                          <w:top w:val="single" w:sz="4" w:space="0" w:color="000000"/>
                          <w:left w:val="nil"/>
                          <w:bottom w:val="single" w:sz="12" w:space="0" w:color="A1A1A1"/>
                          <w:right w:val="nil"/>
                        </w:tcBorders>
                      </w:tcPr>
                      <w:p w:rsidR="00401FA8" w:rsidRDefault="00401FA8"/>
                    </w:tc>
                    <w:tc>
                      <w:tcPr>
                        <w:tcW w:w="2928" w:type="dxa"/>
                        <w:gridSpan w:val="2"/>
                        <w:tcBorders>
                          <w:top w:val="single" w:sz="4" w:space="0" w:color="000000"/>
                          <w:left w:val="nil"/>
                          <w:bottom w:val="single" w:sz="12" w:space="0" w:color="A1A1A1"/>
                          <w:right w:val="nil"/>
                        </w:tcBorders>
                      </w:tcPr>
                      <w:p w:rsidR="00401FA8" w:rsidRDefault="00401FA8"/>
                    </w:tc>
                  </w:tr>
                </w:tbl>
                <w:p w:rsidR="00401FA8" w:rsidRDefault="00401FA8">
                  <w:pPr>
                    <w:pStyle w:val="a3"/>
                    <w:kinsoku w:val="0"/>
                    <w:overflowPunct w:val="0"/>
                    <w:ind w:left="0" w:firstLine="0"/>
                    <w:rPr>
                      <w:sz w:val="24"/>
                      <w:szCs w:val="24"/>
                    </w:rPr>
                  </w:pPr>
                </w:p>
              </w:txbxContent>
            </v:textbox>
            <w10:wrap anchorx="page"/>
          </v:shape>
        </w:pict>
      </w:r>
      <w:r w:rsidR="00401FA8">
        <w:rPr>
          <w:spacing w:val="-1"/>
          <w:sz w:val="22"/>
          <w:szCs w:val="22"/>
        </w:rPr>
        <w:t>оекту</w:t>
      </w:r>
      <w:r w:rsidR="00401FA8">
        <w:rPr>
          <w:spacing w:val="24"/>
          <w:sz w:val="22"/>
          <w:szCs w:val="22"/>
        </w:rPr>
        <w:t xml:space="preserve"> </w:t>
      </w:r>
      <w:r w:rsidR="00401FA8">
        <w:rPr>
          <w:spacing w:val="-1"/>
          <w:sz w:val="22"/>
          <w:szCs w:val="22"/>
        </w:rPr>
        <w:t>ения</w:t>
      </w:r>
      <w:r w:rsidR="00401FA8">
        <w:rPr>
          <w:spacing w:val="22"/>
          <w:sz w:val="22"/>
          <w:szCs w:val="22"/>
        </w:rPr>
        <w:t xml:space="preserve"> </w:t>
      </w:r>
      <w:r w:rsidR="00401FA8">
        <w:rPr>
          <w:spacing w:val="-1"/>
          <w:sz w:val="22"/>
          <w:szCs w:val="22"/>
        </w:rPr>
        <w:t xml:space="preserve">ний </w:t>
      </w:r>
      <w:r w:rsidR="00401FA8">
        <w:rPr>
          <w:sz w:val="22"/>
          <w:szCs w:val="22"/>
        </w:rPr>
        <w:t>в</w:t>
      </w:r>
      <w:r w:rsidR="00401FA8">
        <w:rPr>
          <w:spacing w:val="21"/>
          <w:sz w:val="22"/>
          <w:szCs w:val="22"/>
        </w:rPr>
        <w:t xml:space="preserve"> </w:t>
      </w:r>
      <w:r w:rsidR="00401FA8">
        <w:rPr>
          <w:spacing w:val="-1"/>
          <w:sz w:val="22"/>
          <w:szCs w:val="22"/>
        </w:rPr>
        <w:t>план</w:t>
      </w:r>
      <w:r w:rsidR="00401FA8">
        <w:rPr>
          <w:spacing w:val="-1"/>
          <w:position w:val="10"/>
          <w:sz w:val="14"/>
          <w:szCs w:val="14"/>
        </w:rPr>
        <w:t>2</w:t>
      </w: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ind w:left="0" w:firstLine="0"/>
        <w:rPr>
          <w:sz w:val="20"/>
          <w:szCs w:val="20"/>
        </w:rPr>
      </w:pPr>
    </w:p>
    <w:p w:rsidR="00401FA8" w:rsidRDefault="00401FA8">
      <w:pPr>
        <w:pStyle w:val="a3"/>
        <w:kinsoku w:val="0"/>
        <w:overflowPunct w:val="0"/>
        <w:spacing w:before="2"/>
        <w:ind w:left="0" w:firstLine="0"/>
        <w:rPr>
          <w:sz w:val="25"/>
          <w:szCs w:val="25"/>
        </w:rPr>
      </w:pPr>
    </w:p>
    <w:p w:rsidR="00401FA8" w:rsidRDefault="00401FA8">
      <w:pPr>
        <w:pStyle w:val="a3"/>
        <w:kinsoku w:val="0"/>
        <w:overflowPunct w:val="0"/>
        <w:spacing w:before="84" w:line="242" w:lineRule="auto"/>
        <w:ind w:left="121" w:right="294" w:hanging="1"/>
        <w:rPr>
          <w:sz w:val="20"/>
          <w:szCs w:val="20"/>
        </w:rPr>
      </w:pPr>
      <w:r>
        <w:rPr>
          <w:i/>
          <w:iCs/>
          <w:position w:val="9"/>
          <w:sz w:val="13"/>
          <w:szCs w:val="13"/>
        </w:rPr>
        <w:t>1</w:t>
      </w:r>
      <w:r>
        <w:rPr>
          <w:i/>
          <w:iCs/>
          <w:sz w:val="20"/>
          <w:szCs w:val="20"/>
        </w:rPr>
        <w:t>Площади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приведены</w:t>
      </w:r>
      <w:r>
        <w:rPr>
          <w:i/>
          <w:iCs/>
          <w:spacing w:val="-9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по</w:t>
      </w:r>
      <w:r>
        <w:rPr>
          <w:i/>
          <w:iCs/>
          <w:spacing w:val="-9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измерениям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векторных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данных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и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данным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кадастрового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учета.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Площади</w:t>
      </w:r>
      <w:r>
        <w:rPr>
          <w:i/>
          <w:iCs/>
          <w:spacing w:val="58"/>
          <w:w w:val="99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отличаются</w:t>
      </w:r>
      <w:r>
        <w:rPr>
          <w:i/>
          <w:iCs/>
          <w:spacing w:val="-10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от</w:t>
      </w:r>
      <w:r>
        <w:rPr>
          <w:i/>
          <w:iCs/>
          <w:spacing w:val="-9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данных,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приведенных</w:t>
      </w:r>
      <w:r>
        <w:rPr>
          <w:i/>
          <w:iCs/>
          <w:spacing w:val="-9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тексте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действующего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генерального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плана</w:t>
      </w:r>
    </w:p>
    <w:p w:rsidR="00401FA8" w:rsidRDefault="00401FA8">
      <w:pPr>
        <w:pStyle w:val="a3"/>
        <w:kinsoku w:val="0"/>
        <w:overflowPunct w:val="0"/>
        <w:spacing w:before="172"/>
        <w:ind w:left="121" w:firstLine="0"/>
        <w:rPr>
          <w:sz w:val="20"/>
          <w:szCs w:val="20"/>
        </w:rPr>
      </w:pPr>
      <w:r>
        <w:rPr>
          <w:i/>
          <w:iCs/>
          <w:position w:val="9"/>
          <w:sz w:val="13"/>
          <w:szCs w:val="13"/>
        </w:rPr>
        <w:t>2</w:t>
      </w:r>
      <w:r>
        <w:rPr>
          <w:i/>
          <w:iCs/>
          <w:sz w:val="20"/>
          <w:szCs w:val="20"/>
        </w:rPr>
        <w:t>Площади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приведены</w:t>
      </w:r>
      <w:r>
        <w:rPr>
          <w:i/>
          <w:iCs/>
          <w:spacing w:val="-9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на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основании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экспликации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земель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от</w:t>
      </w:r>
      <w:r>
        <w:rPr>
          <w:i/>
          <w:iCs/>
          <w:spacing w:val="-9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01.01.2020г.</w:t>
      </w:r>
    </w:p>
    <w:p w:rsidR="00401FA8" w:rsidRDefault="00401FA8">
      <w:pPr>
        <w:pStyle w:val="a3"/>
        <w:kinsoku w:val="0"/>
        <w:overflowPunct w:val="0"/>
        <w:spacing w:before="172" w:line="242" w:lineRule="auto"/>
        <w:ind w:left="121" w:right="294" w:firstLine="0"/>
        <w:rPr>
          <w:sz w:val="20"/>
          <w:szCs w:val="20"/>
        </w:rPr>
      </w:pPr>
      <w:r>
        <w:rPr>
          <w:i/>
          <w:iCs/>
          <w:position w:val="9"/>
          <w:sz w:val="13"/>
          <w:szCs w:val="13"/>
        </w:rPr>
        <w:t>3</w:t>
      </w:r>
      <w:r>
        <w:rPr>
          <w:i/>
          <w:iCs/>
          <w:sz w:val="20"/>
          <w:szCs w:val="20"/>
        </w:rPr>
        <w:t>Площади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приведены</w:t>
      </w:r>
      <w:r>
        <w:rPr>
          <w:i/>
          <w:iCs/>
          <w:spacing w:val="-9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на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основании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анализа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данных,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полученных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от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Министерства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природных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ресурсов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и</w:t>
      </w:r>
      <w:r>
        <w:rPr>
          <w:i/>
          <w:iCs/>
          <w:spacing w:val="51"/>
          <w:w w:val="99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экологии</w:t>
      </w:r>
      <w:r>
        <w:rPr>
          <w:i/>
          <w:iCs/>
          <w:spacing w:val="-5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РО,</w:t>
      </w:r>
      <w:r>
        <w:rPr>
          <w:i/>
          <w:iCs/>
          <w:spacing w:val="-4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с</w:t>
      </w:r>
      <w:r>
        <w:rPr>
          <w:i/>
          <w:iCs/>
          <w:spacing w:val="-4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учетом</w:t>
      </w:r>
      <w:r>
        <w:rPr>
          <w:i/>
          <w:iCs/>
          <w:spacing w:val="-5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изменений,</w:t>
      </w:r>
      <w:r>
        <w:rPr>
          <w:i/>
          <w:iCs/>
          <w:spacing w:val="-4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описанных</w:t>
      </w:r>
      <w:r>
        <w:rPr>
          <w:i/>
          <w:iCs/>
          <w:spacing w:val="-5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</w:t>
      </w:r>
      <w:r>
        <w:rPr>
          <w:i/>
          <w:iCs/>
          <w:spacing w:val="-5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п.</w:t>
      </w:r>
      <w:r>
        <w:rPr>
          <w:i/>
          <w:iCs/>
          <w:spacing w:val="-4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3</w:t>
      </w:r>
    </w:p>
    <w:p w:rsidR="00401FA8" w:rsidRDefault="00401FA8">
      <w:pPr>
        <w:pStyle w:val="a3"/>
        <w:kinsoku w:val="0"/>
        <w:overflowPunct w:val="0"/>
        <w:spacing w:before="172" w:line="242" w:lineRule="auto"/>
        <w:ind w:left="121" w:right="294" w:firstLine="0"/>
        <w:rPr>
          <w:sz w:val="20"/>
          <w:szCs w:val="20"/>
        </w:rPr>
        <w:sectPr w:rsidR="00401FA8">
          <w:footerReference w:type="default" r:id="rId12"/>
          <w:pgSz w:w="11910" w:h="16840"/>
          <w:pgMar w:top="1420" w:right="620" w:bottom="1140" w:left="1580" w:header="757" w:footer="949" w:gutter="0"/>
          <w:pgNumType w:start="11"/>
          <w:cols w:space="720" w:equalWidth="0">
            <w:col w:w="9710"/>
          </w:cols>
          <w:noEndnote/>
        </w:sectPr>
      </w:pPr>
    </w:p>
    <w:p w:rsidR="00401FA8" w:rsidRDefault="00401FA8">
      <w:pPr>
        <w:pStyle w:val="a3"/>
        <w:numPr>
          <w:ilvl w:val="0"/>
          <w:numId w:val="2"/>
        </w:numPr>
        <w:tabs>
          <w:tab w:val="left" w:pos="880"/>
        </w:tabs>
        <w:kinsoku w:val="0"/>
        <w:overflowPunct w:val="0"/>
        <w:spacing w:before="42"/>
        <w:ind w:hanging="211"/>
      </w:pPr>
      <w:bookmarkStart w:id="8" w:name="3. Изменения в описании земель лесного ф"/>
      <w:bookmarkStart w:id="9" w:name="bookmark4"/>
      <w:bookmarkEnd w:id="8"/>
      <w:bookmarkEnd w:id="9"/>
      <w:r>
        <w:rPr>
          <w:i/>
          <w:iCs/>
          <w:spacing w:val="-1"/>
          <w:u w:val="single"/>
        </w:rPr>
        <w:lastRenderedPageBreak/>
        <w:t>Изменения</w:t>
      </w:r>
      <w:r>
        <w:rPr>
          <w:i/>
          <w:iCs/>
          <w:spacing w:val="-3"/>
          <w:u w:val="single"/>
        </w:rPr>
        <w:t xml:space="preserve"> </w:t>
      </w:r>
      <w:r>
        <w:rPr>
          <w:i/>
          <w:iCs/>
          <w:u w:val="single"/>
        </w:rPr>
        <w:t>в</w:t>
      </w:r>
      <w:r>
        <w:rPr>
          <w:i/>
          <w:iCs/>
          <w:spacing w:val="-3"/>
          <w:u w:val="single"/>
        </w:rPr>
        <w:t xml:space="preserve"> </w:t>
      </w:r>
      <w:r>
        <w:rPr>
          <w:i/>
          <w:iCs/>
          <w:spacing w:val="-1"/>
          <w:u w:val="single"/>
        </w:rPr>
        <w:t>описании</w:t>
      </w:r>
      <w:r>
        <w:rPr>
          <w:i/>
          <w:iCs/>
          <w:u w:val="single"/>
        </w:rPr>
        <w:t xml:space="preserve"> </w:t>
      </w:r>
      <w:r>
        <w:rPr>
          <w:i/>
          <w:iCs/>
          <w:spacing w:val="-1"/>
          <w:u w:val="single"/>
        </w:rPr>
        <w:t>земель</w:t>
      </w:r>
      <w:r>
        <w:rPr>
          <w:i/>
          <w:iCs/>
          <w:spacing w:val="-2"/>
          <w:u w:val="single"/>
        </w:rPr>
        <w:t xml:space="preserve"> </w:t>
      </w:r>
      <w:r>
        <w:rPr>
          <w:i/>
          <w:iCs/>
          <w:spacing w:val="-1"/>
          <w:u w:val="single"/>
        </w:rPr>
        <w:t>лесного</w:t>
      </w:r>
      <w:r>
        <w:rPr>
          <w:i/>
          <w:iCs/>
          <w:spacing w:val="-2"/>
          <w:u w:val="single"/>
        </w:rPr>
        <w:t xml:space="preserve"> </w:t>
      </w:r>
      <w:r>
        <w:rPr>
          <w:i/>
          <w:iCs/>
          <w:spacing w:val="-1"/>
          <w:u w:val="single"/>
        </w:rPr>
        <w:t>фонда.</w:t>
      </w:r>
    </w:p>
    <w:p w:rsidR="00401FA8" w:rsidRDefault="00401FA8">
      <w:pPr>
        <w:pStyle w:val="a3"/>
        <w:kinsoku w:val="0"/>
        <w:overflowPunct w:val="0"/>
        <w:spacing w:before="50" w:line="264" w:lineRule="auto"/>
        <w:ind w:right="246" w:firstLine="708"/>
        <w:jc w:val="both"/>
        <w:rPr>
          <w:spacing w:val="-1"/>
        </w:rPr>
      </w:pPr>
      <w:r>
        <w:rPr>
          <w:spacing w:val="-1"/>
        </w:rPr>
        <w:t>По</w:t>
      </w:r>
      <w:r>
        <w:rPr>
          <w:spacing w:val="50"/>
        </w:rPr>
        <w:t xml:space="preserve"> </w:t>
      </w:r>
      <w:r>
        <w:rPr>
          <w:spacing w:val="-1"/>
        </w:rPr>
        <w:t>материалам,</w:t>
      </w:r>
      <w:r>
        <w:rPr>
          <w:spacing w:val="45"/>
        </w:rPr>
        <w:t xml:space="preserve"> </w:t>
      </w:r>
      <w:r>
        <w:rPr>
          <w:spacing w:val="-1"/>
        </w:rPr>
        <w:t>предоставленным</w:t>
      </w:r>
      <w:r>
        <w:rPr>
          <w:spacing w:val="48"/>
        </w:rPr>
        <w:t xml:space="preserve"> </w:t>
      </w:r>
      <w:r>
        <w:rPr>
          <w:spacing w:val="-1"/>
        </w:rPr>
        <w:t>Министерством</w:t>
      </w:r>
      <w:r>
        <w:rPr>
          <w:spacing w:val="46"/>
        </w:rPr>
        <w:t xml:space="preserve"> </w:t>
      </w:r>
      <w:r>
        <w:rPr>
          <w:spacing w:val="-1"/>
        </w:rPr>
        <w:t>природных</w:t>
      </w:r>
      <w:r>
        <w:rPr>
          <w:spacing w:val="33"/>
        </w:rPr>
        <w:t xml:space="preserve"> </w:t>
      </w:r>
      <w:r>
        <w:rPr>
          <w:spacing w:val="-1"/>
        </w:rPr>
        <w:t>ресурсов</w:t>
      </w:r>
      <w:r>
        <w:rPr>
          <w:spacing w:val="11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rPr>
          <w:spacing w:val="-1"/>
        </w:rPr>
        <w:t>экологии</w:t>
      </w:r>
      <w:r>
        <w:rPr>
          <w:spacing w:val="14"/>
        </w:rPr>
        <w:t xml:space="preserve"> </w:t>
      </w:r>
      <w:r>
        <w:rPr>
          <w:spacing w:val="-1"/>
        </w:rPr>
        <w:t>Ростовской</w:t>
      </w:r>
      <w:r>
        <w:rPr>
          <w:spacing w:val="10"/>
        </w:rPr>
        <w:t xml:space="preserve"> </w:t>
      </w:r>
      <w:r>
        <w:rPr>
          <w:spacing w:val="-1"/>
        </w:rPr>
        <w:t>области</w:t>
      </w:r>
      <w:r>
        <w:rPr>
          <w:spacing w:val="15"/>
        </w:rPr>
        <w:t xml:space="preserve"> </w:t>
      </w:r>
      <w:r>
        <w:rPr>
          <w:spacing w:val="-1"/>
        </w:rPr>
        <w:t>(минприроды</w:t>
      </w:r>
      <w:r>
        <w:rPr>
          <w:spacing w:val="14"/>
        </w:rPr>
        <w:t xml:space="preserve"> </w:t>
      </w:r>
      <w:r>
        <w:rPr>
          <w:spacing w:val="-2"/>
        </w:rPr>
        <w:t>Ростовской</w:t>
      </w:r>
      <w:r>
        <w:rPr>
          <w:spacing w:val="12"/>
        </w:rPr>
        <w:t xml:space="preserve"> </w:t>
      </w:r>
      <w:r>
        <w:rPr>
          <w:spacing w:val="-1"/>
        </w:rPr>
        <w:t>области)</w:t>
      </w:r>
      <w:r>
        <w:rPr>
          <w:spacing w:val="53"/>
        </w:rPr>
        <w:t xml:space="preserve"> </w:t>
      </w:r>
      <w:r>
        <w:t>на</w:t>
      </w:r>
      <w:r>
        <w:rPr>
          <w:spacing w:val="18"/>
        </w:rPr>
        <w:t xml:space="preserve"> </w:t>
      </w:r>
      <w:r>
        <w:rPr>
          <w:spacing w:val="-2"/>
        </w:rPr>
        <w:t>территории</w:t>
      </w:r>
      <w:r>
        <w:rPr>
          <w:spacing w:val="19"/>
        </w:rPr>
        <w:t xml:space="preserve"> </w:t>
      </w:r>
      <w:r>
        <w:rPr>
          <w:spacing w:val="-1"/>
        </w:rPr>
        <w:t>МО</w:t>
      </w:r>
      <w:r>
        <w:rPr>
          <w:spacing w:val="15"/>
        </w:rPr>
        <w:t xml:space="preserve"> </w:t>
      </w:r>
      <w:r>
        <w:rPr>
          <w:spacing w:val="-1"/>
        </w:rPr>
        <w:t>"Алексеевское</w:t>
      </w:r>
      <w:r>
        <w:rPr>
          <w:spacing w:val="16"/>
        </w:rPr>
        <w:t xml:space="preserve"> </w:t>
      </w:r>
      <w:r>
        <w:rPr>
          <w:spacing w:val="-1"/>
        </w:rPr>
        <w:t>сельское</w:t>
      </w:r>
      <w:r>
        <w:rPr>
          <w:spacing w:val="16"/>
        </w:rPr>
        <w:t xml:space="preserve"> </w:t>
      </w:r>
      <w:r>
        <w:rPr>
          <w:spacing w:val="-1"/>
        </w:rPr>
        <w:t>поселение"</w:t>
      </w:r>
      <w:r>
        <w:rPr>
          <w:spacing w:val="35"/>
        </w:rPr>
        <w:t xml:space="preserve"> </w:t>
      </w:r>
      <w:r>
        <w:rPr>
          <w:spacing w:val="-1"/>
        </w:rPr>
        <w:t>располагаются</w:t>
      </w:r>
      <w:r>
        <w:rPr>
          <w:spacing w:val="16"/>
        </w:rPr>
        <w:t xml:space="preserve"> </w:t>
      </w:r>
      <w:r>
        <w:rPr>
          <w:spacing w:val="-1"/>
        </w:rPr>
        <w:t>леса</w:t>
      </w:r>
      <w:r>
        <w:rPr>
          <w:spacing w:val="65"/>
        </w:rPr>
        <w:t xml:space="preserve"> </w:t>
      </w:r>
      <w:r>
        <w:rPr>
          <w:spacing w:val="-1"/>
        </w:rPr>
        <w:t>Обливского</w:t>
      </w:r>
      <w:r>
        <w:rPr>
          <w:spacing w:val="58"/>
        </w:rPr>
        <w:t xml:space="preserve"> </w:t>
      </w:r>
      <w:r>
        <w:rPr>
          <w:spacing w:val="-1"/>
        </w:rPr>
        <w:t>участкового</w:t>
      </w:r>
      <w:r>
        <w:rPr>
          <w:spacing w:val="58"/>
        </w:rPr>
        <w:t xml:space="preserve"> </w:t>
      </w:r>
      <w:r>
        <w:rPr>
          <w:spacing w:val="-1"/>
        </w:rPr>
        <w:t>лесничества</w:t>
      </w:r>
      <w:r>
        <w:rPr>
          <w:spacing w:val="54"/>
        </w:rPr>
        <w:t xml:space="preserve"> </w:t>
      </w:r>
      <w:r>
        <w:rPr>
          <w:spacing w:val="-1"/>
        </w:rPr>
        <w:t>Обливского</w:t>
      </w:r>
      <w:r>
        <w:rPr>
          <w:spacing w:val="58"/>
        </w:rPr>
        <w:t xml:space="preserve"> </w:t>
      </w:r>
      <w:r>
        <w:rPr>
          <w:spacing w:val="-1"/>
        </w:rPr>
        <w:t>лесничества</w:t>
      </w:r>
      <w:r>
        <w:rPr>
          <w:spacing w:val="54"/>
        </w:rPr>
        <w:t xml:space="preserve"> </w:t>
      </w:r>
      <w:r>
        <w:rPr>
          <w:spacing w:val="-2"/>
        </w:rPr>
        <w:t>(бывшее</w:t>
      </w:r>
      <w:r>
        <w:rPr>
          <w:spacing w:val="47"/>
        </w:rPr>
        <w:t xml:space="preserve"> </w:t>
      </w:r>
      <w:r>
        <w:rPr>
          <w:spacing w:val="-1"/>
        </w:rPr>
        <w:t>Обливское</w:t>
      </w:r>
      <w:r>
        <w:rPr>
          <w:spacing w:val="11"/>
        </w:rPr>
        <w:t xml:space="preserve"> </w:t>
      </w:r>
      <w:r>
        <w:rPr>
          <w:spacing w:val="-1"/>
        </w:rPr>
        <w:t>лесничество</w:t>
      </w:r>
      <w:r>
        <w:rPr>
          <w:spacing w:val="12"/>
        </w:rPr>
        <w:t xml:space="preserve"> </w:t>
      </w:r>
      <w:r>
        <w:rPr>
          <w:spacing w:val="-1"/>
        </w:rPr>
        <w:t>Обливского</w:t>
      </w:r>
      <w:r>
        <w:rPr>
          <w:spacing w:val="10"/>
        </w:rPr>
        <w:t xml:space="preserve"> </w:t>
      </w:r>
      <w:r>
        <w:rPr>
          <w:spacing w:val="-1"/>
        </w:rPr>
        <w:t>лесхоза).</w:t>
      </w:r>
      <w:r>
        <w:rPr>
          <w:spacing w:val="11"/>
        </w:rPr>
        <w:t xml:space="preserve"> </w:t>
      </w:r>
      <w:r>
        <w:rPr>
          <w:spacing w:val="-1"/>
        </w:rPr>
        <w:t>Отображение</w:t>
      </w:r>
      <w:r>
        <w:rPr>
          <w:spacing w:val="9"/>
        </w:rPr>
        <w:t xml:space="preserve"> </w:t>
      </w:r>
      <w:r>
        <w:rPr>
          <w:spacing w:val="-1"/>
        </w:rPr>
        <w:t>участков</w:t>
      </w:r>
      <w:r>
        <w:rPr>
          <w:spacing w:val="11"/>
        </w:rPr>
        <w:t xml:space="preserve"> </w:t>
      </w:r>
      <w:r>
        <w:rPr>
          <w:spacing w:val="-1"/>
        </w:rPr>
        <w:t>земель</w:t>
      </w:r>
      <w:r>
        <w:rPr>
          <w:spacing w:val="37"/>
        </w:rPr>
        <w:t xml:space="preserve"> </w:t>
      </w:r>
      <w:r>
        <w:rPr>
          <w:spacing w:val="-1"/>
        </w:rPr>
        <w:t>лесного</w:t>
      </w:r>
      <w:r>
        <w:rPr>
          <w:spacing w:val="51"/>
        </w:rPr>
        <w:t xml:space="preserve"> </w:t>
      </w:r>
      <w:r>
        <w:rPr>
          <w:spacing w:val="-1"/>
        </w:rPr>
        <w:t>фонда</w:t>
      </w:r>
      <w:r>
        <w:rPr>
          <w:spacing w:val="50"/>
        </w:rPr>
        <w:t xml:space="preserve"> </w:t>
      </w:r>
      <w:r>
        <w:rPr>
          <w:spacing w:val="-1"/>
        </w:rPr>
        <w:t>выполнено</w:t>
      </w:r>
      <w:r>
        <w:rPr>
          <w:spacing w:val="48"/>
        </w:rPr>
        <w:t xml:space="preserve"> </w:t>
      </w:r>
      <w:r>
        <w:t>на</w:t>
      </w:r>
      <w:r>
        <w:rPr>
          <w:spacing w:val="50"/>
        </w:rPr>
        <w:t xml:space="preserve"> </w:t>
      </w:r>
      <w:r>
        <w:rPr>
          <w:spacing w:val="-1"/>
        </w:rPr>
        <w:t>основании</w:t>
      </w:r>
      <w:r>
        <w:rPr>
          <w:spacing w:val="50"/>
        </w:rPr>
        <w:t xml:space="preserve"> </w:t>
      </w:r>
      <w:r>
        <w:rPr>
          <w:spacing w:val="-1"/>
        </w:rPr>
        <w:t>плана</w:t>
      </w:r>
      <w:r>
        <w:rPr>
          <w:spacing w:val="50"/>
        </w:rPr>
        <w:t xml:space="preserve"> </w:t>
      </w:r>
      <w:r>
        <w:rPr>
          <w:spacing w:val="-1"/>
        </w:rPr>
        <w:t>лесонасаждений</w:t>
      </w:r>
      <w:r>
        <w:rPr>
          <w:spacing w:val="50"/>
        </w:rPr>
        <w:t xml:space="preserve"> </w:t>
      </w:r>
      <w:r>
        <w:rPr>
          <w:spacing w:val="-1"/>
        </w:rPr>
        <w:t>2005</w:t>
      </w:r>
      <w:r>
        <w:rPr>
          <w:spacing w:val="51"/>
        </w:rPr>
        <w:t xml:space="preserve"> </w:t>
      </w:r>
      <w:r>
        <w:rPr>
          <w:spacing w:val="-2"/>
        </w:rPr>
        <w:t>года</w:t>
      </w:r>
      <w:r>
        <w:rPr>
          <w:spacing w:val="33"/>
        </w:rPr>
        <w:t xml:space="preserve"> </w:t>
      </w:r>
      <w:r>
        <w:rPr>
          <w:spacing w:val="-1"/>
        </w:rPr>
        <w:t>Обливского</w:t>
      </w:r>
      <w:r>
        <w:rPr>
          <w:spacing w:val="50"/>
        </w:rPr>
        <w:t xml:space="preserve"> </w:t>
      </w:r>
      <w:r>
        <w:rPr>
          <w:spacing w:val="-1"/>
        </w:rPr>
        <w:t>лесничества</w:t>
      </w:r>
      <w:r>
        <w:rPr>
          <w:spacing w:val="49"/>
        </w:rPr>
        <w:t xml:space="preserve"> </w:t>
      </w:r>
      <w:r>
        <w:rPr>
          <w:spacing w:val="-1"/>
        </w:rPr>
        <w:t>Обливского</w:t>
      </w:r>
      <w:r>
        <w:rPr>
          <w:spacing w:val="48"/>
        </w:rPr>
        <w:t xml:space="preserve"> </w:t>
      </w:r>
      <w:r>
        <w:rPr>
          <w:spacing w:val="-1"/>
        </w:rPr>
        <w:t>лесхоза</w:t>
      </w:r>
      <w:r>
        <w:rPr>
          <w:spacing w:val="49"/>
        </w:rPr>
        <w:t xml:space="preserve"> </w:t>
      </w:r>
      <w:r>
        <w:rPr>
          <w:spacing w:val="-1"/>
        </w:rPr>
        <w:t>Ростовской</w:t>
      </w:r>
      <w:r>
        <w:rPr>
          <w:spacing w:val="50"/>
        </w:rPr>
        <w:t xml:space="preserve"> </w:t>
      </w:r>
      <w:r>
        <w:rPr>
          <w:spacing w:val="-1"/>
        </w:rPr>
        <w:t>области</w:t>
      </w:r>
      <w:r>
        <w:rPr>
          <w:spacing w:val="50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rPr>
          <w:spacing w:val="-1"/>
        </w:rPr>
        <w:t>сведений</w:t>
      </w:r>
      <w:r>
        <w:t xml:space="preserve"> </w:t>
      </w:r>
      <w:r>
        <w:rPr>
          <w:spacing w:val="14"/>
        </w:rPr>
        <w:t xml:space="preserve"> </w:t>
      </w:r>
      <w:r>
        <w:t xml:space="preserve">о </w:t>
      </w:r>
      <w:r>
        <w:rPr>
          <w:spacing w:val="14"/>
        </w:rPr>
        <w:t xml:space="preserve"> </w:t>
      </w:r>
      <w:r>
        <w:rPr>
          <w:spacing w:val="-1"/>
        </w:rPr>
        <w:t>площади</w:t>
      </w:r>
      <w:r>
        <w:t xml:space="preserve"> </w:t>
      </w:r>
      <w:r>
        <w:rPr>
          <w:spacing w:val="14"/>
        </w:rPr>
        <w:t xml:space="preserve"> </w:t>
      </w:r>
      <w:r>
        <w:rPr>
          <w:spacing w:val="-1"/>
        </w:rPr>
        <w:t>земель</w:t>
      </w:r>
      <w:r>
        <w:t xml:space="preserve"> </w:t>
      </w:r>
      <w:r>
        <w:rPr>
          <w:spacing w:val="15"/>
        </w:rPr>
        <w:t xml:space="preserve"> </w:t>
      </w:r>
      <w:r>
        <w:rPr>
          <w:spacing w:val="-1"/>
        </w:rPr>
        <w:t>лесного</w:t>
      </w:r>
      <w:r>
        <w:t xml:space="preserve"> </w:t>
      </w:r>
      <w:r>
        <w:rPr>
          <w:spacing w:val="14"/>
        </w:rPr>
        <w:t xml:space="preserve"> </w:t>
      </w:r>
      <w:r>
        <w:rPr>
          <w:spacing w:val="-1"/>
        </w:rPr>
        <w:t>фонда,</w:t>
      </w:r>
      <w:r>
        <w:t xml:space="preserve"> </w:t>
      </w:r>
      <w:r>
        <w:rPr>
          <w:spacing w:val="13"/>
        </w:rPr>
        <w:t xml:space="preserve"> </w:t>
      </w:r>
      <w:r>
        <w:rPr>
          <w:spacing w:val="-1"/>
        </w:rPr>
        <w:t>расположенных</w:t>
      </w:r>
      <w:r>
        <w:t xml:space="preserve"> </w:t>
      </w:r>
      <w:r>
        <w:rPr>
          <w:spacing w:val="14"/>
        </w:rPr>
        <w:t xml:space="preserve"> </w:t>
      </w:r>
      <w:r>
        <w:t xml:space="preserve">в </w:t>
      </w:r>
      <w:r>
        <w:rPr>
          <w:spacing w:val="15"/>
        </w:rPr>
        <w:t xml:space="preserve"> </w:t>
      </w:r>
      <w:r>
        <w:rPr>
          <w:spacing w:val="-1"/>
        </w:rPr>
        <w:t>границах</w:t>
      </w:r>
    </w:p>
    <w:p w:rsidR="00401FA8" w:rsidRDefault="00401FA8">
      <w:pPr>
        <w:pStyle w:val="a3"/>
        <w:kinsoku w:val="0"/>
        <w:overflowPunct w:val="0"/>
        <w:spacing w:before="2" w:line="249" w:lineRule="auto"/>
        <w:ind w:right="247" w:firstLine="0"/>
        <w:jc w:val="both"/>
        <w:rPr>
          <w:spacing w:val="-1"/>
        </w:rPr>
      </w:pPr>
      <w:r>
        <w:rPr>
          <w:spacing w:val="-1"/>
        </w:rPr>
        <w:t>Алексеевское района Ростовской</w:t>
      </w:r>
      <w:r>
        <w:rPr>
          <w:spacing w:val="-2"/>
        </w:rPr>
        <w:t xml:space="preserve"> </w:t>
      </w:r>
      <w:r>
        <w:rPr>
          <w:spacing w:val="-1"/>
        </w:rPr>
        <w:t>области.</w:t>
      </w:r>
      <w:r>
        <w:rPr>
          <w:spacing w:val="54"/>
        </w:rPr>
        <w:t xml:space="preserve"> </w:t>
      </w:r>
      <w:r>
        <w:rPr>
          <w:spacing w:val="-1"/>
        </w:rPr>
        <w:t>На</w:t>
      </w:r>
      <w:r>
        <w:rPr>
          <w:spacing w:val="66"/>
        </w:rPr>
        <w:t xml:space="preserve"> </w:t>
      </w:r>
      <w:r>
        <w:rPr>
          <w:spacing w:val="-1"/>
        </w:rPr>
        <w:t>территории</w:t>
      </w:r>
      <w:r>
        <w:rPr>
          <w:spacing w:val="64"/>
        </w:rPr>
        <w:t xml:space="preserve"> </w:t>
      </w:r>
      <w:r>
        <w:rPr>
          <w:spacing w:val="-1"/>
        </w:rPr>
        <w:t>МО</w:t>
      </w:r>
      <w:r>
        <w:rPr>
          <w:spacing w:val="43"/>
        </w:rPr>
        <w:t xml:space="preserve"> </w:t>
      </w:r>
      <w:r>
        <w:rPr>
          <w:spacing w:val="-1"/>
        </w:rPr>
        <w:t>"Алексеевское</w:t>
      </w:r>
      <w:r>
        <w:rPr>
          <w:spacing w:val="9"/>
        </w:rPr>
        <w:t xml:space="preserve"> </w:t>
      </w:r>
      <w:r>
        <w:rPr>
          <w:spacing w:val="-1"/>
        </w:rPr>
        <w:t>сельское</w:t>
      </w:r>
      <w:r>
        <w:rPr>
          <w:spacing w:val="9"/>
        </w:rPr>
        <w:t xml:space="preserve"> </w:t>
      </w:r>
      <w:r>
        <w:rPr>
          <w:spacing w:val="-1"/>
        </w:rPr>
        <w:t>поселение"</w:t>
      </w:r>
      <w:r>
        <w:rPr>
          <w:spacing w:val="21"/>
        </w:rPr>
        <w:t xml:space="preserve"> </w:t>
      </w:r>
      <w:r>
        <w:rPr>
          <w:spacing w:val="-1"/>
        </w:rPr>
        <w:t>располагается</w:t>
      </w:r>
      <w:r>
        <w:rPr>
          <w:spacing w:val="11"/>
        </w:rPr>
        <w:t xml:space="preserve"> </w:t>
      </w:r>
      <w:r>
        <w:rPr>
          <w:spacing w:val="-1"/>
        </w:rPr>
        <w:t>1040</w:t>
      </w:r>
      <w:r>
        <w:rPr>
          <w:spacing w:val="-1"/>
          <w:position w:val="13"/>
          <w:sz w:val="18"/>
          <w:szCs w:val="18"/>
        </w:rPr>
        <w:t>1</w:t>
      </w:r>
      <w:r>
        <w:rPr>
          <w:spacing w:val="37"/>
          <w:position w:val="13"/>
          <w:sz w:val="18"/>
          <w:szCs w:val="18"/>
        </w:rPr>
        <w:t xml:space="preserve"> </w:t>
      </w:r>
      <w:r>
        <w:rPr>
          <w:spacing w:val="-2"/>
        </w:rPr>
        <w:t>га</w:t>
      </w:r>
      <w:r>
        <w:rPr>
          <w:spacing w:val="11"/>
        </w:rPr>
        <w:t xml:space="preserve"> </w:t>
      </w:r>
      <w:r>
        <w:rPr>
          <w:spacing w:val="-1"/>
        </w:rPr>
        <w:t>лесоустроенных</w:t>
      </w:r>
      <w:r>
        <w:rPr>
          <w:spacing w:val="53"/>
        </w:rPr>
        <w:t xml:space="preserve"> </w:t>
      </w:r>
      <w:r>
        <w:rPr>
          <w:spacing w:val="-1"/>
        </w:rPr>
        <w:t>земель</w:t>
      </w:r>
      <w:r>
        <w:rPr>
          <w:spacing w:val="-2"/>
        </w:rPr>
        <w:t xml:space="preserve"> </w:t>
      </w:r>
      <w:r>
        <w:rPr>
          <w:spacing w:val="-1"/>
        </w:rPr>
        <w:t>лесного</w:t>
      </w:r>
      <w:r>
        <w:t xml:space="preserve"> </w:t>
      </w:r>
      <w:r>
        <w:rPr>
          <w:spacing w:val="-1"/>
        </w:rPr>
        <w:t>фонда кварталов</w:t>
      </w:r>
      <w:r>
        <w:rPr>
          <w:spacing w:val="-4"/>
        </w:rPr>
        <w:t xml:space="preserve"> </w:t>
      </w:r>
      <w:r>
        <w:rPr>
          <w:spacing w:val="-1"/>
        </w:rPr>
        <w:t>118-131. Пере</w:t>
      </w:r>
    </w:p>
    <w:p w:rsidR="00401FA8" w:rsidRDefault="00401FA8">
      <w:pPr>
        <w:pStyle w:val="a3"/>
        <w:kinsoku w:val="0"/>
        <w:overflowPunct w:val="0"/>
        <w:spacing w:before="220" w:line="263" w:lineRule="auto"/>
        <w:ind w:right="244" w:firstLine="708"/>
        <w:jc w:val="both"/>
      </w:pPr>
      <w:r>
        <w:t>За</w:t>
      </w:r>
      <w:r>
        <w:rPr>
          <w:spacing w:val="34"/>
        </w:rPr>
        <w:t xml:space="preserve"> </w:t>
      </w:r>
      <w:r>
        <w:t>счет</w:t>
      </w:r>
      <w:r>
        <w:rPr>
          <w:spacing w:val="34"/>
        </w:rPr>
        <w:t xml:space="preserve"> </w:t>
      </w:r>
      <w:r>
        <w:rPr>
          <w:spacing w:val="-2"/>
        </w:rPr>
        <w:t>уточнения</w:t>
      </w:r>
      <w:r>
        <w:rPr>
          <w:spacing w:val="35"/>
        </w:rPr>
        <w:t xml:space="preserve"> </w:t>
      </w:r>
      <w:r>
        <w:rPr>
          <w:spacing w:val="-1"/>
        </w:rPr>
        <w:t>границ</w:t>
      </w:r>
      <w:r>
        <w:rPr>
          <w:spacing w:val="35"/>
        </w:rPr>
        <w:t xml:space="preserve"> </w:t>
      </w:r>
      <w:r>
        <w:rPr>
          <w:spacing w:val="-1"/>
        </w:rPr>
        <w:t>между</w:t>
      </w:r>
      <w:r>
        <w:rPr>
          <w:spacing w:val="31"/>
        </w:rPr>
        <w:t xml:space="preserve"> </w:t>
      </w:r>
      <w:r>
        <w:rPr>
          <w:spacing w:val="-1"/>
        </w:rPr>
        <w:t>соседними</w:t>
      </w:r>
      <w:r>
        <w:rPr>
          <w:spacing w:val="35"/>
        </w:rPr>
        <w:t xml:space="preserve"> </w:t>
      </w:r>
      <w:r>
        <w:rPr>
          <w:spacing w:val="-1"/>
        </w:rPr>
        <w:t>муниципальными</w:t>
      </w:r>
      <w:r>
        <w:rPr>
          <w:spacing w:val="33"/>
        </w:rPr>
        <w:t xml:space="preserve"> </w:t>
      </w:r>
      <w:r>
        <w:rPr>
          <w:spacing w:val="-1"/>
        </w:rPr>
        <w:t>образованиями</w:t>
      </w:r>
      <w:r>
        <w:rPr>
          <w:spacing w:val="33"/>
        </w:rPr>
        <w:t xml:space="preserve"> </w:t>
      </w:r>
      <w:r>
        <w:rPr>
          <w:spacing w:val="-1"/>
        </w:rPr>
        <w:t>площадь</w:t>
      </w:r>
      <w:r>
        <w:rPr>
          <w:spacing w:val="5"/>
        </w:rPr>
        <w:t xml:space="preserve"> </w:t>
      </w:r>
      <w:r>
        <w:rPr>
          <w:spacing w:val="-1"/>
        </w:rPr>
        <w:t>земель</w:t>
      </w:r>
      <w:r>
        <w:rPr>
          <w:spacing w:val="5"/>
        </w:rPr>
        <w:t xml:space="preserve"> </w:t>
      </w:r>
      <w:r>
        <w:rPr>
          <w:spacing w:val="-1"/>
        </w:rPr>
        <w:t>лесного</w:t>
      </w:r>
      <w:r>
        <w:rPr>
          <w:spacing w:val="7"/>
        </w:rPr>
        <w:t xml:space="preserve"> </w:t>
      </w:r>
      <w:r>
        <w:rPr>
          <w:spacing w:val="-1"/>
        </w:rPr>
        <w:t>фонда</w:t>
      </w:r>
      <w:r>
        <w:rPr>
          <w:spacing w:val="4"/>
        </w:rPr>
        <w:t xml:space="preserve"> </w:t>
      </w:r>
      <w:r>
        <w:rPr>
          <w:spacing w:val="-1"/>
        </w:rPr>
        <w:t>перераспределилась</w:t>
      </w:r>
      <w:r>
        <w:rPr>
          <w:spacing w:val="5"/>
        </w:rPr>
        <w:t xml:space="preserve"> </w:t>
      </w:r>
      <w:r>
        <w:rPr>
          <w:spacing w:val="-1"/>
        </w:rPr>
        <w:t>между</w:t>
      </w:r>
      <w:r>
        <w:rPr>
          <w:spacing w:val="58"/>
        </w:rPr>
        <w:t xml:space="preserve"> </w:t>
      </w:r>
      <w:r>
        <w:rPr>
          <w:spacing w:val="-1"/>
        </w:rPr>
        <w:t>Алексеевским</w:t>
      </w:r>
      <w:r>
        <w:rPr>
          <w:spacing w:val="18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rPr>
          <w:spacing w:val="-1"/>
        </w:rPr>
        <w:t>Караичевским</w:t>
      </w:r>
      <w:r>
        <w:rPr>
          <w:spacing w:val="18"/>
        </w:rPr>
        <w:t xml:space="preserve"> </w:t>
      </w:r>
      <w:r>
        <w:rPr>
          <w:spacing w:val="-1"/>
        </w:rPr>
        <w:t>сельскими</w:t>
      </w:r>
      <w:r>
        <w:rPr>
          <w:spacing w:val="18"/>
        </w:rPr>
        <w:t xml:space="preserve"> </w:t>
      </w:r>
      <w:r>
        <w:rPr>
          <w:spacing w:val="-1"/>
        </w:rPr>
        <w:t>поселениями:</w:t>
      </w:r>
      <w:r>
        <w:rPr>
          <w:spacing w:val="19"/>
        </w:rPr>
        <w:t xml:space="preserve"> </w:t>
      </w:r>
      <w:r>
        <w:rPr>
          <w:spacing w:val="-1"/>
        </w:rPr>
        <w:t>Алексеевское</w:t>
      </w:r>
      <w:r>
        <w:rPr>
          <w:spacing w:val="35"/>
        </w:rPr>
        <w:t xml:space="preserve"> </w:t>
      </w:r>
      <w:r>
        <w:rPr>
          <w:spacing w:val="-1"/>
        </w:rPr>
        <w:t>сельское</w:t>
      </w:r>
      <w:r>
        <w:rPr>
          <w:spacing w:val="23"/>
        </w:rPr>
        <w:t xml:space="preserve"> </w:t>
      </w:r>
      <w:r>
        <w:rPr>
          <w:spacing w:val="-1"/>
        </w:rPr>
        <w:t>поселение</w:t>
      </w:r>
      <w:r>
        <w:rPr>
          <w:spacing w:val="23"/>
        </w:rPr>
        <w:t xml:space="preserve"> </w:t>
      </w:r>
      <w:r>
        <w:t>-</w:t>
      </w:r>
      <w:r>
        <w:rPr>
          <w:spacing w:val="26"/>
        </w:rPr>
        <w:t xml:space="preserve"> </w:t>
      </w:r>
      <w:r>
        <w:rPr>
          <w:spacing w:val="-1"/>
        </w:rPr>
        <w:t>1016,4</w:t>
      </w:r>
      <w:r>
        <w:rPr>
          <w:spacing w:val="27"/>
        </w:rPr>
        <w:t xml:space="preserve"> </w:t>
      </w:r>
      <w:r>
        <w:rPr>
          <w:spacing w:val="-1"/>
        </w:rPr>
        <w:t>га,</w:t>
      </w:r>
      <w:r>
        <w:rPr>
          <w:spacing w:val="25"/>
        </w:rPr>
        <w:t xml:space="preserve"> </w:t>
      </w:r>
      <w:r>
        <w:rPr>
          <w:spacing w:val="-1"/>
        </w:rPr>
        <w:t>Караичевское</w:t>
      </w:r>
      <w:r>
        <w:rPr>
          <w:spacing w:val="26"/>
        </w:rPr>
        <w:t xml:space="preserve"> </w:t>
      </w:r>
      <w:r>
        <w:rPr>
          <w:spacing w:val="-1"/>
        </w:rPr>
        <w:t>сельское</w:t>
      </w:r>
      <w:r>
        <w:rPr>
          <w:spacing w:val="23"/>
        </w:rPr>
        <w:t xml:space="preserve"> </w:t>
      </w:r>
      <w:r>
        <w:rPr>
          <w:spacing w:val="-1"/>
        </w:rPr>
        <w:t>поселение</w:t>
      </w:r>
      <w:r>
        <w:rPr>
          <w:spacing w:val="26"/>
        </w:rPr>
        <w:t xml:space="preserve"> </w:t>
      </w:r>
      <w:r>
        <w:t>-</w:t>
      </w:r>
      <w:r>
        <w:rPr>
          <w:spacing w:val="23"/>
        </w:rPr>
        <w:t xml:space="preserve"> </w:t>
      </w:r>
      <w:r>
        <w:rPr>
          <w:spacing w:val="-1"/>
        </w:rPr>
        <w:t>1101,96</w:t>
      </w:r>
      <w:r>
        <w:rPr>
          <w:spacing w:val="45"/>
        </w:rPr>
        <w:t xml:space="preserve"> </w:t>
      </w:r>
      <w:r>
        <w:t>га.</w:t>
      </w:r>
      <w:r>
        <w:rPr>
          <w:spacing w:val="27"/>
        </w:rPr>
        <w:t xml:space="preserve"> </w:t>
      </w:r>
      <w:r>
        <w:rPr>
          <w:spacing w:val="-1"/>
        </w:rPr>
        <w:t>Изменения</w:t>
      </w:r>
      <w:r>
        <w:rPr>
          <w:spacing w:val="26"/>
        </w:rPr>
        <w:t xml:space="preserve"> </w:t>
      </w:r>
      <w:r>
        <w:rPr>
          <w:spacing w:val="-1"/>
        </w:rPr>
        <w:t>произошли</w:t>
      </w:r>
      <w:r>
        <w:rPr>
          <w:spacing w:val="26"/>
        </w:rPr>
        <w:t xml:space="preserve"> </w:t>
      </w:r>
      <w:r>
        <w:t>на</w:t>
      </w:r>
      <w:r>
        <w:rPr>
          <w:spacing w:val="25"/>
        </w:rPr>
        <w:t xml:space="preserve"> </w:t>
      </w:r>
      <w:r>
        <w:rPr>
          <w:spacing w:val="-1"/>
        </w:rPr>
        <w:t>основании</w:t>
      </w:r>
      <w:r>
        <w:rPr>
          <w:spacing w:val="28"/>
        </w:rPr>
        <w:t xml:space="preserve"> </w:t>
      </w:r>
      <w:r>
        <w:rPr>
          <w:spacing w:val="-1"/>
        </w:rPr>
        <w:t>Областного</w:t>
      </w:r>
      <w:r>
        <w:rPr>
          <w:spacing w:val="29"/>
        </w:rPr>
        <w:t xml:space="preserve"> </w:t>
      </w:r>
      <w:r>
        <w:rPr>
          <w:spacing w:val="-1"/>
        </w:rPr>
        <w:t>закона</w:t>
      </w:r>
      <w:r>
        <w:rPr>
          <w:spacing w:val="28"/>
        </w:rPr>
        <w:t xml:space="preserve"> </w:t>
      </w:r>
      <w:r>
        <w:rPr>
          <w:spacing w:val="-1"/>
        </w:rPr>
        <w:t>Ростовской</w:t>
      </w:r>
      <w:r>
        <w:rPr>
          <w:spacing w:val="22"/>
        </w:rPr>
        <w:t xml:space="preserve"> </w:t>
      </w:r>
      <w:r>
        <w:rPr>
          <w:spacing w:val="-1"/>
        </w:rPr>
        <w:t>области</w:t>
      </w:r>
      <w:r>
        <w:t xml:space="preserve"> от</w:t>
      </w:r>
      <w:r>
        <w:rPr>
          <w:spacing w:val="-4"/>
        </w:rPr>
        <w:t xml:space="preserve"> </w:t>
      </w:r>
      <w:r>
        <w:rPr>
          <w:spacing w:val="-1"/>
        </w:rPr>
        <w:t>23.05.2017</w:t>
      </w:r>
      <w:r>
        <w:rPr>
          <w:spacing w:val="-2"/>
        </w:rPr>
        <w:t xml:space="preserve"> </w:t>
      </w:r>
      <w:r>
        <w:t xml:space="preserve">№ </w:t>
      </w:r>
      <w:r>
        <w:rPr>
          <w:spacing w:val="-1"/>
        </w:rPr>
        <w:t xml:space="preserve">1132-ЗС </w:t>
      </w:r>
      <w:r>
        <w:t>"О</w:t>
      </w:r>
      <w:r>
        <w:rPr>
          <w:spacing w:val="-2"/>
        </w:rPr>
        <w:t xml:space="preserve"> </w:t>
      </w:r>
      <w:r>
        <w:rPr>
          <w:spacing w:val="-1"/>
        </w:rPr>
        <w:t>внесении</w:t>
      </w:r>
      <w:r>
        <w:t xml:space="preserve"> </w:t>
      </w:r>
      <w:r>
        <w:rPr>
          <w:spacing w:val="-1"/>
        </w:rPr>
        <w:t>изменений</w:t>
      </w:r>
      <w:r>
        <w:t xml:space="preserve"> в</w:t>
      </w:r>
      <w:r>
        <w:rPr>
          <w:spacing w:val="-1"/>
        </w:rPr>
        <w:t xml:space="preserve"> Областной</w:t>
      </w:r>
      <w:r>
        <w:t xml:space="preserve"> </w:t>
      </w:r>
      <w:r>
        <w:rPr>
          <w:spacing w:val="-2"/>
        </w:rPr>
        <w:t>закон</w:t>
      </w:r>
      <w:r>
        <w:rPr>
          <w:spacing w:val="59"/>
        </w:rPr>
        <w:t xml:space="preserve"> </w:t>
      </w:r>
      <w:r>
        <w:rPr>
          <w:spacing w:val="-1"/>
        </w:rPr>
        <w:t>"Об</w:t>
      </w:r>
      <w:r>
        <w:rPr>
          <w:spacing w:val="62"/>
        </w:rPr>
        <w:t xml:space="preserve"> </w:t>
      </w:r>
      <w:r>
        <w:rPr>
          <w:spacing w:val="-1"/>
        </w:rPr>
        <w:t>установлении</w:t>
      </w:r>
      <w:r>
        <w:rPr>
          <w:spacing w:val="59"/>
        </w:rPr>
        <w:t xml:space="preserve"> </w:t>
      </w:r>
      <w:r>
        <w:rPr>
          <w:spacing w:val="-1"/>
        </w:rPr>
        <w:t>границ</w:t>
      </w:r>
      <w:r>
        <w:rPr>
          <w:spacing w:val="59"/>
        </w:rPr>
        <w:t xml:space="preserve"> </w:t>
      </w:r>
      <w:r>
        <w:t>и</w:t>
      </w:r>
      <w:r>
        <w:rPr>
          <w:spacing w:val="62"/>
        </w:rPr>
        <w:t xml:space="preserve"> </w:t>
      </w:r>
      <w:r>
        <w:rPr>
          <w:spacing w:val="-1"/>
        </w:rPr>
        <w:t>наделении</w:t>
      </w:r>
      <w:r>
        <w:rPr>
          <w:spacing w:val="62"/>
        </w:rPr>
        <w:t xml:space="preserve"> </w:t>
      </w:r>
      <w:r>
        <w:rPr>
          <w:spacing w:val="-1"/>
        </w:rPr>
        <w:t>соответствующим</w:t>
      </w:r>
      <w:r>
        <w:rPr>
          <w:spacing w:val="61"/>
        </w:rPr>
        <w:t xml:space="preserve"> </w:t>
      </w:r>
      <w:r>
        <w:rPr>
          <w:spacing w:val="-1"/>
        </w:rPr>
        <w:t>статусом</w:t>
      </w:r>
      <w:r>
        <w:rPr>
          <w:spacing w:val="25"/>
        </w:rPr>
        <w:t xml:space="preserve"> </w:t>
      </w:r>
      <w:r>
        <w:rPr>
          <w:spacing w:val="-1"/>
        </w:rPr>
        <w:t>муниципального</w:t>
      </w:r>
      <w:r>
        <w:rPr>
          <w:spacing w:val="64"/>
        </w:rPr>
        <w:t xml:space="preserve"> </w:t>
      </w:r>
      <w:r>
        <w:rPr>
          <w:spacing w:val="-1"/>
        </w:rPr>
        <w:t>образования</w:t>
      </w:r>
      <w:r>
        <w:rPr>
          <w:spacing w:val="66"/>
        </w:rPr>
        <w:t xml:space="preserve"> </w:t>
      </w:r>
      <w:r>
        <w:rPr>
          <w:spacing w:val="-1"/>
        </w:rPr>
        <w:t>"Обливский</w:t>
      </w:r>
      <w:r>
        <w:rPr>
          <w:spacing w:val="66"/>
        </w:rPr>
        <w:t xml:space="preserve"> </w:t>
      </w:r>
      <w:r>
        <w:rPr>
          <w:spacing w:val="-1"/>
        </w:rPr>
        <w:t>район"</w:t>
      </w:r>
      <w:r>
        <w:rPr>
          <w:spacing w:val="66"/>
        </w:rPr>
        <w:t xml:space="preserve"> </w:t>
      </w:r>
      <w:r>
        <w:t>и</w:t>
      </w:r>
      <w:r>
        <w:rPr>
          <w:spacing w:val="64"/>
        </w:rPr>
        <w:t xml:space="preserve"> </w:t>
      </w:r>
      <w:r>
        <w:rPr>
          <w:spacing w:val="-1"/>
        </w:rPr>
        <w:t>муниципальных</w:t>
      </w:r>
      <w:r>
        <w:rPr>
          <w:spacing w:val="23"/>
        </w:rPr>
        <w:t xml:space="preserve"> </w:t>
      </w:r>
      <w:r>
        <w:rPr>
          <w:spacing w:val="-1"/>
        </w:rPr>
        <w:t>образований</w:t>
      </w:r>
      <w:r>
        <w:rPr>
          <w:spacing w:val="5"/>
        </w:rPr>
        <w:t xml:space="preserve"> </w:t>
      </w:r>
      <w:r>
        <w:t>в</w:t>
      </w:r>
      <w:r>
        <w:rPr>
          <w:spacing w:val="3"/>
        </w:rPr>
        <w:t xml:space="preserve"> </w:t>
      </w:r>
      <w:r>
        <w:rPr>
          <w:spacing w:val="-1"/>
        </w:rPr>
        <w:t>его</w:t>
      </w:r>
      <w:r>
        <w:rPr>
          <w:spacing w:val="5"/>
        </w:rPr>
        <w:t xml:space="preserve"> </w:t>
      </w:r>
      <w:r>
        <w:rPr>
          <w:spacing w:val="-1"/>
        </w:rPr>
        <w:t>составе"</w:t>
      </w:r>
      <w:r>
        <w:rPr>
          <w:spacing w:val="5"/>
        </w:rPr>
        <w:t xml:space="preserve"> </w:t>
      </w:r>
      <w:r>
        <w:rPr>
          <w:spacing w:val="-1"/>
        </w:rPr>
        <w:t>за</w:t>
      </w:r>
      <w:r>
        <w:rPr>
          <w:spacing w:val="4"/>
        </w:rPr>
        <w:t xml:space="preserve"> </w:t>
      </w:r>
      <w:r>
        <w:rPr>
          <w:spacing w:val="-1"/>
        </w:rPr>
        <w:t>счет</w:t>
      </w:r>
      <w:r>
        <w:rPr>
          <w:spacing w:val="4"/>
        </w:rPr>
        <w:t xml:space="preserve"> </w:t>
      </w:r>
      <w:r>
        <w:rPr>
          <w:spacing w:val="-1"/>
        </w:rPr>
        <w:t>включения</w:t>
      </w:r>
      <w:r>
        <w:rPr>
          <w:spacing w:val="4"/>
        </w:rPr>
        <w:t xml:space="preserve"> </w:t>
      </w:r>
      <w:r>
        <w:rPr>
          <w:spacing w:val="-1"/>
        </w:rPr>
        <w:t>части</w:t>
      </w:r>
      <w:r>
        <w:rPr>
          <w:spacing w:val="2"/>
        </w:rPr>
        <w:t xml:space="preserve"> </w:t>
      </w:r>
      <w:r>
        <w:rPr>
          <w:spacing w:val="-1"/>
        </w:rPr>
        <w:t>площади</w:t>
      </w:r>
      <w:r>
        <w:rPr>
          <w:spacing w:val="2"/>
        </w:rPr>
        <w:t xml:space="preserve"> </w:t>
      </w:r>
      <w:r>
        <w:rPr>
          <w:spacing w:val="-1"/>
        </w:rPr>
        <w:t>123</w:t>
      </w:r>
      <w:r>
        <w:rPr>
          <w:spacing w:val="3"/>
        </w:rPr>
        <w:t xml:space="preserve"> </w:t>
      </w:r>
      <w:r>
        <w:rPr>
          <w:spacing w:val="-1"/>
        </w:rPr>
        <w:t>квартала</w:t>
      </w:r>
      <w:r>
        <w:rPr>
          <w:spacing w:val="4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rPr>
          <w:spacing w:val="-1"/>
        </w:rPr>
        <w:t>Караичевское</w:t>
      </w:r>
      <w:r>
        <w:rPr>
          <w:spacing w:val="56"/>
        </w:rPr>
        <w:t xml:space="preserve"> </w:t>
      </w:r>
      <w:r>
        <w:rPr>
          <w:spacing w:val="-1"/>
        </w:rPr>
        <w:t>СП</w:t>
      </w:r>
      <w:r>
        <w:rPr>
          <w:spacing w:val="52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rPr>
          <w:spacing w:val="-1"/>
        </w:rPr>
        <w:t>исключения</w:t>
      </w:r>
      <w:r>
        <w:rPr>
          <w:spacing w:val="54"/>
        </w:rPr>
        <w:t xml:space="preserve"> </w:t>
      </w:r>
      <w:r>
        <w:rPr>
          <w:spacing w:val="-1"/>
        </w:rPr>
        <w:t>части</w:t>
      </w:r>
      <w:r>
        <w:rPr>
          <w:spacing w:val="55"/>
        </w:rPr>
        <w:t xml:space="preserve"> </w:t>
      </w:r>
      <w:r>
        <w:rPr>
          <w:spacing w:val="-1"/>
        </w:rPr>
        <w:t>площади</w:t>
      </w:r>
      <w:r>
        <w:rPr>
          <w:spacing w:val="55"/>
        </w:rPr>
        <w:t xml:space="preserve"> </w:t>
      </w:r>
      <w:r>
        <w:rPr>
          <w:spacing w:val="-1"/>
        </w:rPr>
        <w:t>123</w:t>
      </w:r>
      <w:r>
        <w:rPr>
          <w:spacing w:val="55"/>
        </w:rPr>
        <w:t xml:space="preserve"> </w:t>
      </w:r>
      <w:r>
        <w:rPr>
          <w:spacing w:val="-1"/>
        </w:rPr>
        <w:t>квартала</w:t>
      </w:r>
      <w:r>
        <w:rPr>
          <w:spacing w:val="56"/>
        </w:rPr>
        <w:t xml:space="preserve"> </w:t>
      </w:r>
      <w:r>
        <w:t>из</w:t>
      </w:r>
      <w:r>
        <w:rPr>
          <w:spacing w:val="33"/>
        </w:rPr>
        <w:t xml:space="preserve"> </w:t>
      </w:r>
      <w:r>
        <w:rPr>
          <w:spacing w:val="-1"/>
        </w:rPr>
        <w:t>Алексеевского</w:t>
      </w:r>
      <w:r>
        <w:t xml:space="preserve"> </w:t>
      </w:r>
      <w:r>
        <w:rPr>
          <w:spacing w:val="-2"/>
        </w:rPr>
        <w:t>СП.</w:t>
      </w:r>
    </w:p>
    <w:p w:rsidR="00401FA8" w:rsidRDefault="00401FA8">
      <w:pPr>
        <w:pStyle w:val="a3"/>
        <w:kinsoku w:val="0"/>
        <w:overflowPunct w:val="0"/>
        <w:spacing w:before="201" w:line="264" w:lineRule="auto"/>
        <w:ind w:right="246" w:firstLine="707"/>
        <w:jc w:val="both"/>
      </w:pPr>
      <w:r>
        <w:rPr>
          <w:spacing w:val="-1"/>
        </w:rPr>
        <w:t>По</w:t>
      </w:r>
      <w:r>
        <w:rPr>
          <w:spacing w:val="9"/>
        </w:rPr>
        <w:t xml:space="preserve"> </w:t>
      </w:r>
      <w:r>
        <w:rPr>
          <w:spacing w:val="-1"/>
        </w:rPr>
        <w:t>данным</w:t>
      </w:r>
      <w:r>
        <w:rPr>
          <w:spacing w:val="6"/>
        </w:rPr>
        <w:t xml:space="preserve"> </w:t>
      </w:r>
      <w:r>
        <w:rPr>
          <w:spacing w:val="-1"/>
        </w:rPr>
        <w:t>Карты-схемы</w:t>
      </w:r>
      <w:r>
        <w:rPr>
          <w:spacing w:val="9"/>
        </w:rPr>
        <w:t xml:space="preserve"> </w:t>
      </w:r>
      <w:r>
        <w:rPr>
          <w:spacing w:val="-1"/>
        </w:rPr>
        <w:t>Обливского</w:t>
      </w:r>
      <w:r>
        <w:rPr>
          <w:spacing w:val="7"/>
        </w:rPr>
        <w:t xml:space="preserve"> </w:t>
      </w:r>
      <w:r>
        <w:rPr>
          <w:spacing w:val="-1"/>
        </w:rPr>
        <w:t>лесничества,</w:t>
      </w:r>
      <w:r>
        <w:rPr>
          <w:spacing w:val="8"/>
        </w:rPr>
        <w:t xml:space="preserve"> </w:t>
      </w:r>
      <w:r>
        <w:rPr>
          <w:spacing w:val="-1"/>
        </w:rPr>
        <w:t>подготовленной</w:t>
      </w:r>
      <w:r>
        <w:rPr>
          <w:spacing w:val="30"/>
        </w:rPr>
        <w:t xml:space="preserve"> </w:t>
      </w:r>
      <w:r>
        <w:rPr>
          <w:spacing w:val="-1"/>
        </w:rPr>
        <w:t>филиалом</w:t>
      </w:r>
      <w:r>
        <w:rPr>
          <w:spacing w:val="27"/>
        </w:rPr>
        <w:t xml:space="preserve"> </w:t>
      </w:r>
      <w:r>
        <w:rPr>
          <w:spacing w:val="-1"/>
        </w:rPr>
        <w:t>ФГБУ</w:t>
      </w:r>
      <w:r>
        <w:rPr>
          <w:spacing w:val="25"/>
        </w:rPr>
        <w:t xml:space="preserve"> </w:t>
      </w:r>
      <w:r>
        <w:rPr>
          <w:spacing w:val="-1"/>
        </w:rPr>
        <w:t>"Рослесинфорг"</w:t>
      </w:r>
      <w:r>
        <w:rPr>
          <w:spacing w:val="25"/>
        </w:rPr>
        <w:t xml:space="preserve"> </w:t>
      </w:r>
      <w:r>
        <w:rPr>
          <w:spacing w:val="-1"/>
        </w:rPr>
        <w:t>"Воронежлеспроект",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rPr>
          <w:spacing w:val="-1"/>
        </w:rPr>
        <w:t>реестром</w:t>
      </w:r>
      <w:r>
        <w:rPr>
          <w:spacing w:val="37"/>
        </w:rPr>
        <w:t xml:space="preserve"> </w:t>
      </w:r>
      <w:r>
        <w:rPr>
          <w:spacing w:val="-1"/>
        </w:rPr>
        <w:t>пересечений</w:t>
      </w:r>
      <w:r>
        <w:rPr>
          <w:spacing w:val="29"/>
        </w:rPr>
        <w:t xml:space="preserve"> </w:t>
      </w:r>
      <w:r>
        <w:rPr>
          <w:spacing w:val="-1"/>
        </w:rPr>
        <w:t>земельных</w:t>
      </w:r>
      <w:r>
        <w:rPr>
          <w:spacing w:val="32"/>
        </w:rPr>
        <w:t xml:space="preserve"> </w:t>
      </w:r>
      <w:r>
        <w:rPr>
          <w:spacing w:val="-1"/>
        </w:rPr>
        <w:t>участков</w:t>
      </w:r>
      <w:r>
        <w:rPr>
          <w:spacing w:val="30"/>
        </w:rPr>
        <w:t xml:space="preserve"> </w:t>
      </w:r>
      <w:r>
        <w:rPr>
          <w:spacing w:val="-2"/>
        </w:rPr>
        <w:t>лесного</w:t>
      </w:r>
      <w:r>
        <w:rPr>
          <w:spacing w:val="29"/>
        </w:rPr>
        <w:t xml:space="preserve"> </w:t>
      </w:r>
      <w:r>
        <w:rPr>
          <w:spacing w:val="-1"/>
        </w:rPr>
        <w:t>фонда</w:t>
      </w:r>
      <w:r>
        <w:rPr>
          <w:spacing w:val="30"/>
        </w:rPr>
        <w:t xml:space="preserve"> </w:t>
      </w:r>
      <w:r>
        <w:rPr>
          <w:spacing w:val="-1"/>
        </w:rPr>
        <w:t>Обливского</w:t>
      </w:r>
      <w:r>
        <w:rPr>
          <w:spacing w:val="32"/>
        </w:rPr>
        <w:t xml:space="preserve"> </w:t>
      </w:r>
      <w:r>
        <w:rPr>
          <w:spacing w:val="-1"/>
        </w:rPr>
        <w:t>лесничества</w:t>
      </w:r>
      <w:r>
        <w:rPr>
          <w:spacing w:val="28"/>
        </w:rPr>
        <w:t xml:space="preserve"> </w:t>
      </w:r>
      <w:r>
        <w:t>с</w:t>
      </w:r>
      <w:r>
        <w:rPr>
          <w:spacing w:val="37"/>
        </w:rPr>
        <w:t xml:space="preserve"> </w:t>
      </w:r>
      <w:r>
        <w:rPr>
          <w:spacing w:val="-1"/>
        </w:rPr>
        <w:t>земельными</w:t>
      </w:r>
      <w:r>
        <w:rPr>
          <w:spacing w:val="2"/>
        </w:rPr>
        <w:t xml:space="preserve"> </w:t>
      </w:r>
      <w:r>
        <w:rPr>
          <w:spacing w:val="-1"/>
        </w:rPr>
        <w:t>участками</w:t>
      </w:r>
      <w:r>
        <w:rPr>
          <w:spacing w:val="2"/>
        </w:rPr>
        <w:t xml:space="preserve"> </w:t>
      </w:r>
      <w:r>
        <w:rPr>
          <w:spacing w:val="-1"/>
        </w:rPr>
        <w:t>иных</w:t>
      </w:r>
      <w:r>
        <w:t xml:space="preserve"> </w:t>
      </w:r>
      <w:r>
        <w:rPr>
          <w:spacing w:val="-1"/>
        </w:rPr>
        <w:t>категорий,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rPr>
          <w:spacing w:val="-1"/>
        </w:rPr>
        <w:t>числе</w:t>
      </w:r>
      <w:r>
        <w:rPr>
          <w:spacing w:val="69"/>
        </w:rPr>
        <w:t xml:space="preserve"> </w:t>
      </w:r>
      <w:r>
        <w:rPr>
          <w:spacing w:val="-1"/>
        </w:rPr>
        <w:t>расположенными</w:t>
      </w:r>
      <w:r>
        <w:rPr>
          <w:spacing w:val="2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rPr>
          <w:spacing w:val="-1"/>
        </w:rPr>
        <w:t>границах</w:t>
      </w:r>
      <w:r>
        <w:rPr>
          <w:spacing w:val="24"/>
        </w:rPr>
        <w:t xml:space="preserve"> </w:t>
      </w:r>
      <w:r>
        <w:rPr>
          <w:spacing w:val="-1"/>
        </w:rPr>
        <w:t>Обливского</w:t>
      </w:r>
      <w:r>
        <w:rPr>
          <w:spacing w:val="24"/>
        </w:rPr>
        <w:t xml:space="preserve"> </w:t>
      </w:r>
      <w:r>
        <w:rPr>
          <w:spacing w:val="-1"/>
        </w:rPr>
        <w:t>района,</w:t>
      </w:r>
      <w:r>
        <w:rPr>
          <w:spacing w:val="23"/>
        </w:rPr>
        <w:t xml:space="preserve"> </w:t>
      </w:r>
      <w:r>
        <w:rPr>
          <w:spacing w:val="-1"/>
        </w:rPr>
        <w:t>выявлены</w:t>
      </w:r>
      <w:r>
        <w:rPr>
          <w:spacing w:val="24"/>
        </w:rPr>
        <w:t xml:space="preserve"> </w:t>
      </w:r>
      <w:r>
        <w:rPr>
          <w:spacing w:val="-1"/>
        </w:rPr>
        <w:t>пересечения</w:t>
      </w:r>
      <w:r>
        <w:rPr>
          <w:spacing w:val="24"/>
        </w:rPr>
        <w:t xml:space="preserve"> </w:t>
      </w:r>
      <w:r>
        <w:rPr>
          <w:spacing w:val="-1"/>
        </w:rPr>
        <w:t>земель</w:t>
      </w:r>
      <w:r>
        <w:rPr>
          <w:spacing w:val="22"/>
        </w:rPr>
        <w:t xml:space="preserve"> </w:t>
      </w:r>
      <w:r>
        <w:t>лесного</w:t>
      </w:r>
      <w:r>
        <w:rPr>
          <w:spacing w:val="24"/>
        </w:rPr>
        <w:t xml:space="preserve"> </w:t>
      </w:r>
      <w:r>
        <w:rPr>
          <w:spacing w:val="-1"/>
        </w:rPr>
        <w:t>фонда</w:t>
      </w:r>
      <w:r>
        <w:rPr>
          <w:spacing w:val="25"/>
        </w:rPr>
        <w:t xml:space="preserve"> </w:t>
      </w:r>
      <w:r>
        <w:t>с</w:t>
      </w:r>
      <w:r>
        <w:rPr>
          <w:spacing w:val="18"/>
        </w:rPr>
        <w:t xml:space="preserve"> </w:t>
      </w:r>
      <w:r>
        <w:rPr>
          <w:spacing w:val="-1"/>
        </w:rPr>
        <w:t>земельными</w:t>
      </w:r>
      <w:r>
        <w:rPr>
          <w:spacing w:val="19"/>
        </w:rPr>
        <w:t xml:space="preserve"> </w:t>
      </w:r>
      <w:r>
        <w:rPr>
          <w:spacing w:val="-1"/>
        </w:rPr>
        <w:t>участками</w:t>
      </w:r>
      <w:r>
        <w:rPr>
          <w:spacing w:val="17"/>
        </w:rPr>
        <w:t xml:space="preserve"> </w:t>
      </w:r>
      <w:r>
        <w:rPr>
          <w:spacing w:val="-1"/>
        </w:rPr>
        <w:t>иных</w:t>
      </w:r>
      <w:r>
        <w:rPr>
          <w:spacing w:val="17"/>
        </w:rPr>
        <w:t xml:space="preserve"> </w:t>
      </w:r>
      <w:r>
        <w:rPr>
          <w:spacing w:val="-1"/>
        </w:rPr>
        <w:t>категорий</w:t>
      </w:r>
      <w:r>
        <w:rPr>
          <w:spacing w:val="17"/>
        </w:rPr>
        <w:t xml:space="preserve"> </w:t>
      </w:r>
      <w:r>
        <w:t>на</w:t>
      </w:r>
      <w:r>
        <w:rPr>
          <w:spacing w:val="18"/>
        </w:rPr>
        <w:t xml:space="preserve"> </w:t>
      </w:r>
      <w:r>
        <w:rPr>
          <w:spacing w:val="-2"/>
        </w:rPr>
        <w:t>территории</w:t>
      </w:r>
      <w:r>
        <w:rPr>
          <w:spacing w:val="19"/>
        </w:rPr>
        <w:t xml:space="preserve"> </w:t>
      </w:r>
      <w:r>
        <w:rPr>
          <w:spacing w:val="-2"/>
        </w:rPr>
        <w:t>МО</w:t>
      </w:r>
      <w:r>
        <w:rPr>
          <w:spacing w:val="17"/>
        </w:rPr>
        <w:t xml:space="preserve"> </w:t>
      </w:r>
      <w:r>
        <w:rPr>
          <w:spacing w:val="-1"/>
        </w:rPr>
        <w:t>"Алексеевское</w:t>
      </w:r>
      <w:r>
        <w:rPr>
          <w:spacing w:val="37"/>
        </w:rPr>
        <w:t xml:space="preserve"> </w:t>
      </w:r>
      <w:r>
        <w:rPr>
          <w:spacing w:val="-1"/>
        </w:rPr>
        <w:t>сельское</w:t>
      </w:r>
      <w:r>
        <w:rPr>
          <w:spacing w:val="9"/>
        </w:rPr>
        <w:t xml:space="preserve"> </w:t>
      </w:r>
      <w:r>
        <w:rPr>
          <w:spacing w:val="-1"/>
        </w:rPr>
        <w:t>поселение"</w:t>
      </w:r>
      <w:r>
        <w:rPr>
          <w:spacing w:val="12"/>
        </w:rPr>
        <w:t xml:space="preserve"> </w:t>
      </w:r>
      <w:r>
        <w:t>.</w:t>
      </w:r>
      <w:r>
        <w:rPr>
          <w:spacing w:val="11"/>
        </w:rPr>
        <w:t xml:space="preserve"> </w:t>
      </w:r>
      <w:r>
        <w:rPr>
          <w:spacing w:val="-1"/>
        </w:rPr>
        <w:t>Общая</w:t>
      </w:r>
      <w:r>
        <w:rPr>
          <w:spacing w:val="9"/>
        </w:rPr>
        <w:t xml:space="preserve"> </w:t>
      </w:r>
      <w:r>
        <w:rPr>
          <w:spacing w:val="-1"/>
        </w:rPr>
        <w:t>площадь</w:t>
      </w:r>
      <w:r>
        <w:rPr>
          <w:spacing w:val="8"/>
        </w:rPr>
        <w:t xml:space="preserve"> </w:t>
      </w:r>
      <w:r>
        <w:rPr>
          <w:spacing w:val="-1"/>
        </w:rPr>
        <w:t>таких</w:t>
      </w:r>
      <w:r>
        <w:rPr>
          <w:spacing w:val="10"/>
        </w:rPr>
        <w:t xml:space="preserve"> </w:t>
      </w:r>
      <w:r>
        <w:rPr>
          <w:spacing w:val="-1"/>
        </w:rPr>
        <w:t>пересечений</w:t>
      </w:r>
      <w:r>
        <w:rPr>
          <w:spacing w:val="7"/>
        </w:rPr>
        <w:t xml:space="preserve"> </w:t>
      </w:r>
      <w:r>
        <w:rPr>
          <w:spacing w:val="-1"/>
        </w:rPr>
        <w:t>составила</w:t>
      </w:r>
      <w:r>
        <w:rPr>
          <w:spacing w:val="9"/>
        </w:rPr>
        <w:t xml:space="preserve"> </w:t>
      </w:r>
      <w:r>
        <w:rPr>
          <w:spacing w:val="-1"/>
        </w:rPr>
        <w:t>72,6866</w:t>
      </w:r>
      <w:r>
        <w:rPr>
          <w:spacing w:val="41"/>
        </w:rPr>
        <w:t xml:space="preserve"> </w:t>
      </w:r>
      <w:r>
        <w:t>га.</w:t>
      </w:r>
      <w:r>
        <w:rPr>
          <w:spacing w:val="68"/>
        </w:rPr>
        <w:t xml:space="preserve"> </w:t>
      </w:r>
      <w:r>
        <w:rPr>
          <w:spacing w:val="-1"/>
        </w:rPr>
        <w:t>Информация</w:t>
      </w:r>
      <w:r>
        <w:t xml:space="preserve"> о</w:t>
      </w:r>
      <w:r>
        <w:rPr>
          <w:spacing w:val="-2"/>
        </w:rPr>
        <w:t xml:space="preserve"> </w:t>
      </w:r>
      <w:r>
        <w:rPr>
          <w:spacing w:val="-1"/>
        </w:rPr>
        <w:t>пересечениях</w:t>
      </w:r>
      <w:r>
        <w:rPr>
          <w:spacing w:val="-2"/>
        </w:rPr>
        <w:t xml:space="preserve"> </w:t>
      </w:r>
      <w:r>
        <w:rPr>
          <w:spacing w:val="-1"/>
        </w:rPr>
        <w:t xml:space="preserve">представлена </w:t>
      </w:r>
      <w:r>
        <w:t>в</w:t>
      </w:r>
      <w:r>
        <w:rPr>
          <w:spacing w:val="-1"/>
        </w:rPr>
        <w:t xml:space="preserve"> таблице</w:t>
      </w:r>
      <w:r>
        <w:rPr>
          <w:spacing w:val="-3"/>
        </w:rPr>
        <w:t xml:space="preserve"> </w:t>
      </w:r>
      <w:r>
        <w:rPr>
          <w:spacing w:val="-1"/>
        </w:rPr>
        <w:t>3.1.</w:t>
      </w:r>
    </w:p>
    <w:p w:rsidR="00401FA8" w:rsidRDefault="00401FA8">
      <w:pPr>
        <w:pStyle w:val="a3"/>
        <w:kinsoku w:val="0"/>
        <w:overflowPunct w:val="0"/>
        <w:ind w:left="0" w:firstLine="0"/>
      </w:pPr>
    </w:p>
    <w:p w:rsidR="00401FA8" w:rsidRDefault="00401FA8">
      <w:pPr>
        <w:pStyle w:val="a3"/>
        <w:kinsoku w:val="0"/>
        <w:overflowPunct w:val="0"/>
        <w:ind w:left="0" w:firstLine="0"/>
      </w:pPr>
    </w:p>
    <w:p w:rsidR="00401FA8" w:rsidRDefault="00401FA8">
      <w:pPr>
        <w:pStyle w:val="a3"/>
        <w:kinsoku w:val="0"/>
        <w:overflowPunct w:val="0"/>
        <w:ind w:left="0" w:firstLine="0"/>
      </w:pPr>
    </w:p>
    <w:p w:rsidR="00401FA8" w:rsidRDefault="00401FA8">
      <w:pPr>
        <w:pStyle w:val="a3"/>
        <w:kinsoku w:val="0"/>
        <w:overflowPunct w:val="0"/>
        <w:spacing w:before="10"/>
        <w:ind w:left="0" w:firstLine="0"/>
        <w:rPr>
          <w:sz w:val="27"/>
          <w:szCs w:val="27"/>
        </w:rPr>
      </w:pPr>
    </w:p>
    <w:p w:rsidR="00401FA8" w:rsidRDefault="00401FA8">
      <w:pPr>
        <w:pStyle w:val="a3"/>
        <w:kinsoku w:val="0"/>
        <w:overflowPunct w:val="0"/>
        <w:spacing w:line="260" w:lineRule="auto"/>
        <w:ind w:right="250" w:hanging="1"/>
        <w:jc w:val="both"/>
        <w:rPr>
          <w:sz w:val="20"/>
          <w:szCs w:val="20"/>
        </w:rPr>
      </w:pPr>
      <w:r>
        <w:rPr>
          <w:i/>
          <w:iCs/>
          <w:position w:val="9"/>
          <w:sz w:val="13"/>
          <w:szCs w:val="13"/>
        </w:rPr>
        <w:t>1</w:t>
      </w:r>
      <w:r>
        <w:rPr>
          <w:i/>
          <w:iCs/>
          <w:sz w:val="20"/>
          <w:szCs w:val="20"/>
        </w:rPr>
        <w:t>Площади</w:t>
      </w:r>
      <w:r>
        <w:rPr>
          <w:i/>
          <w:iCs/>
          <w:spacing w:val="11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приведены</w:t>
      </w:r>
      <w:r>
        <w:rPr>
          <w:i/>
          <w:iCs/>
          <w:spacing w:val="9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на</w:t>
      </w:r>
      <w:r>
        <w:rPr>
          <w:i/>
          <w:iCs/>
          <w:spacing w:val="11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основании</w:t>
      </w:r>
      <w:r>
        <w:rPr>
          <w:i/>
          <w:iCs/>
          <w:spacing w:val="11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анализа</w:t>
      </w:r>
      <w:r>
        <w:rPr>
          <w:i/>
          <w:iCs/>
          <w:spacing w:val="12"/>
          <w:sz w:val="20"/>
          <w:szCs w:val="20"/>
        </w:rPr>
        <w:t xml:space="preserve"> </w:t>
      </w:r>
      <w:r>
        <w:rPr>
          <w:i/>
          <w:iCs/>
          <w:spacing w:val="-1"/>
          <w:sz w:val="20"/>
          <w:szCs w:val="20"/>
        </w:rPr>
        <w:t>данных,</w:t>
      </w:r>
      <w:r>
        <w:rPr>
          <w:i/>
          <w:iCs/>
          <w:spacing w:val="10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полученных</w:t>
      </w:r>
      <w:r>
        <w:rPr>
          <w:i/>
          <w:iCs/>
          <w:spacing w:val="10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от</w:t>
      </w:r>
      <w:r>
        <w:rPr>
          <w:i/>
          <w:iCs/>
          <w:spacing w:val="12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Министерства</w:t>
      </w:r>
      <w:r>
        <w:rPr>
          <w:i/>
          <w:iCs/>
          <w:spacing w:val="13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природных</w:t>
      </w:r>
      <w:r>
        <w:rPr>
          <w:i/>
          <w:iCs/>
          <w:spacing w:val="11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ресурсов</w:t>
      </w:r>
      <w:r>
        <w:rPr>
          <w:i/>
          <w:iCs/>
          <w:spacing w:val="10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и</w:t>
      </w:r>
      <w:r>
        <w:rPr>
          <w:i/>
          <w:iCs/>
          <w:spacing w:val="32"/>
          <w:w w:val="99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экологии</w:t>
      </w:r>
      <w:r>
        <w:rPr>
          <w:i/>
          <w:iCs/>
          <w:spacing w:val="-10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РО</w:t>
      </w:r>
    </w:p>
    <w:p w:rsidR="00401FA8" w:rsidRDefault="00401FA8">
      <w:pPr>
        <w:pStyle w:val="a3"/>
        <w:kinsoku w:val="0"/>
        <w:overflowPunct w:val="0"/>
        <w:spacing w:line="260" w:lineRule="auto"/>
        <w:ind w:right="250" w:hanging="1"/>
        <w:jc w:val="both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 w:equalWidth="0">
            <w:col w:w="9570"/>
          </w:cols>
          <w:noEndnote/>
        </w:sectPr>
      </w:pPr>
    </w:p>
    <w:p w:rsidR="00401FA8" w:rsidRDefault="00401FA8">
      <w:pPr>
        <w:pStyle w:val="a3"/>
        <w:kinsoku w:val="0"/>
        <w:overflowPunct w:val="0"/>
        <w:spacing w:before="44"/>
        <w:ind w:left="1187" w:firstLine="6679"/>
      </w:pPr>
      <w:r>
        <w:rPr>
          <w:i/>
          <w:iCs/>
          <w:spacing w:val="-1"/>
        </w:rPr>
        <w:lastRenderedPageBreak/>
        <w:t>Таблица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3.2.</w:t>
      </w:r>
    </w:p>
    <w:p w:rsidR="00401FA8" w:rsidRDefault="00401FA8">
      <w:pPr>
        <w:pStyle w:val="a3"/>
        <w:kinsoku w:val="0"/>
        <w:overflowPunct w:val="0"/>
        <w:spacing w:before="247" w:line="277" w:lineRule="auto"/>
        <w:ind w:left="500" w:right="249" w:firstLine="686"/>
      </w:pPr>
      <w:r>
        <w:rPr>
          <w:i/>
          <w:iCs/>
          <w:spacing w:val="-1"/>
        </w:rPr>
        <w:t>Реестр</w:t>
      </w:r>
      <w:r>
        <w:rPr>
          <w:i/>
          <w:iCs/>
        </w:rPr>
        <w:t xml:space="preserve"> </w:t>
      </w:r>
      <w:r>
        <w:rPr>
          <w:i/>
          <w:iCs/>
          <w:spacing w:val="-1"/>
        </w:rPr>
        <w:t>пересечений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земельных участков</w:t>
      </w:r>
      <w:r>
        <w:rPr>
          <w:i/>
          <w:iCs/>
        </w:rPr>
        <w:t xml:space="preserve"> </w:t>
      </w:r>
      <w:r>
        <w:rPr>
          <w:i/>
          <w:iCs/>
          <w:spacing w:val="-1"/>
        </w:rPr>
        <w:t>лесного</w:t>
      </w:r>
      <w:r>
        <w:rPr>
          <w:i/>
          <w:iCs/>
        </w:rPr>
        <w:t xml:space="preserve"> </w:t>
      </w:r>
      <w:r>
        <w:rPr>
          <w:i/>
          <w:iCs/>
          <w:spacing w:val="-1"/>
        </w:rPr>
        <w:t>фонда</w:t>
      </w:r>
      <w:r>
        <w:rPr>
          <w:i/>
          <w:iCs/>
        </w:rPr>
        <w:t xml:space="preserve"> </w:t>
      </w:r>
      <w:r>
        <w:rPr>
          <w:i/>
          <w:iCs/>
          <w:spacing w:val="-1"/>
        </w:rPr>
        <w:t>Обливского</w:t>
      </w:r>
      <w:r>
        <w:rPr>
          <w:i/>
          <w:iCs/>
          <w:spacing w:val="25"/>
        </w:rPr>
        <w:t xml:space="preserve"> </w:t>
      </w:r>
      <w:r>
        <w:rPr>
          <w:i/>
          <w:iCs/>
          <w:spacing w:val="-1"/>
        </w:rPr>
        <w:t>лесничества</w:t>
      </w:r>
      <w:r>
        <w:rPr>
          <w:i/>
          <w:iCs/>
        </w:rPr>
        <w:t xml:space="preserve"> с</w:t>
      </w:r>
      <w:r>
        <w:rPr>
          <w:i/>
          <w:iCs/>
          <w:spacing w:val="-1"/>
        </w:rPr>
        <w:t xml:space="preserve"> земельными</w:t>
      </w:r>
      <w:r>
        <w:rPr>
          <w:i/>
          <w:iCs/>
        </w:rPr>
        <w:t xml:space="preserve"> </w:t>
      </w:r>
      <w:r>
        <w:rPr>
          <w:i/>
          <w:iCs/>
          <w:spacing w:val="-1"/>
        </w:rPr>
        <w:t>участками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иных категорий,</w:t>
      </w:r>
      <w:r>
        <w:rPr>
          <w:i/>
          <w:iCs/>
          <w:spacing w:val="-4"/>
        </w:rPr>
        <w:t xml:space="preserve"> </w:t>
      </w:r>
      <w:r>
        <w:rPr>
          <w:i/>
          <w:iCs/>
          <w:spacing w:val="-1"/>
        </w:rPr>
        <w:t xml:space="preserve">расположенных </w:t>
      </w:r>
      <w:r>
        <w:rPr>
          <w:i/>
          <w:iCs/>
        </w:rPr>
        <w:t>в</w:t>
      </w:r>
    </w:p>
    <w:p w:rsidR="00401FA8" w:rsidRDefault="00401FA8">
      <w:pPr>
        <w:pStyle w:val="a3"/>
        <w:kinsoku w:val="0"/>
        <w:overflowPunct w:val="0"/>
        <w:spacing w:line="321" w:lineRule="exact"/>
        <w:ind w:left="3412" w:firstLine="0"/>
      </w:pPr>
      <w:r>
        <w:rPr>
          <w:i/>
          <w:iCs/>
          <w:spacing w:val="-1"/>
        </w:rPr>
        <w:t>границах МО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"Алексеевское сельское</w:t>
      </w:r>
      <w:r>
        <w:rPr>
          <w:i/>
          <w:iCs/>
          <w:spacing w:val="-3"/>
        </w:rPr>
        <w:t xml:space="preserve"> </w:t>
      </w:r>
      <w:r>
        <w:rPr>
          <w:i/>
          <w:iCs/>
          <w:spacing w:val="-1"/>
        </w:rPr>
        <w:t>поселение"</w:t>
      </w:r>
      <w:r>
        <w:rPr>
          <w:i/>
          <w:iCs/>
          <w:spacing w:val="1"/>
        </w:rPr>
        <w:t xml:space="preserve"> </w:t>
      </w:r>
      <w:r>
        <w:rPr>
          <w:i/>
          <w:iCs/>
        </w:rPr>
        <w:t>.</w:t>
      </w:r>
    </w:p>
    <w:p w:rsidR="00401FA8" w:rsidRDefault="00401FA8">
      <w:pPr>
        <w:pStyle w:val="a3"/>
        <w:kinsoku w:val="0"/>
        <w:overflowPunct w:val="0"/>
        <w:spacing w:before="2"/>
        <w:ind w:left="0" w:firstLine="0"/>
        <w:rPr>
          <w:i/>
          <w:iCs/>
          <w:sz w:val="22"/>
          <w:szCs w:val="22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000"/>
      </w:tblPr>
      <w:tblGrid>
        <w:gridCol w:w="962"/>
        <w:gridCol w:w="2885"/>
        <w:gridCol w:w="3542"/>
        <w:gridCol w:w="1843"/>
      </w:tblGrid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058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9"/>
              <w:rPr>
                <w:i/>
                <w:iCs/>
                <w:sz w:val="32"/>
                <w:szCs w:val="32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167"/>
            </w:pPr>
            <w:r>
              <w:t>№</w:t>
            </w:r>
            <w:r>
              <w:rPr>
                <w:spacing w:val="-1"/>
              </w:rPr>
              <w:t xml:space="preserve"> </w:t>
            </w:r>
            <w:r>
              <w:t>п/п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8"/>
              <w:rPr>
                <w:i/>
                <w:iCs/>
                <w:sz w:val="20"/>
                <w:szCs w:val="20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435" w:right="419" w:hanging="20"/>
            </w:pPr>
            <w:r>
              <w:rPr>
                <w:spacing w:val="-1"/>
              </w:rPr>
              <w:t>Кадастровый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номер</w:t>
            </w:r>
            <w:r>
              <w:rPr>
                <w:spacing w:val="21"/>
              </w:rPr>
              <w:t xml:space="preserve"> </w:t>
            </w:r>
            <w:r>
              <w:rPr>
                <w:spacing w:val="-1"/>
              </w:rPr>
              <w:t>земельного</w:t>
            </w:r>
            <w:r>
              <w:rPr>
                <w:spacing w:val="2"/>
              </w:rPr>
              <w:t xml:space="preserve"> </w:t>
            </w:r>
            <w:r>
              <w:rPr>
                <w:spacing w:val="-1"/>
              </w:rPr>
              <w:t>участка</w:t>
            </w:r>
          </w:p>
        </w:tc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9"/>
              <w:rPr>
                <w:i/>
                <w:iCs/>
                <w:sz w:val="32"/>
                <w:szCs w:val="32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862"/>
            </w:pPr>
            <w:r>
              <w:rPr>
                <w:spacing w:val="-1"/>
              </w:rPr>
              <w:t>Категория</w:t>
            </w:r>
            <w:r>
              <w:t xml:space="preserve"> </w:t>
            </w:r>
            <w:r>
              <w:rPr>
                <w:spacing w:val="-1"/>
              </w:rPr>
              <w:t>земель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1"/>
              <w:ind w:left="241" w:right="239" w:hanging="1"/>
              <w:jc w:val="center"/>
            </w:pPr>
            <w:r>
              <w:rPr>
                <w:spacing w:val="-1"/>
              </w:rPr>
              <w:t>Площадь</w:t>
            </w:r>
            <w:r>
              <w:rPr>
                <w:spacing w:val="25"/>
              </w:rPr>
              <w:t xml:space="preserve"> </w:t>
            </w:r>
            <w:r>
              <w:t>пересечений, га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6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1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55"/>
            </w:pPr>
            <w:r>
              <w:t>61:27:0600006:45</w:t>
            </w:r>
          </w:p>
        </w:tc>
        <w:tc>
          <w:tcPr>
            <w:tcW w:w="35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5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1184" w:right="227" w:hanging="958"/>
            </w:pPr>
            <w:r>
              <w:rPr>
                <w:spacing w:val="-1"/>
              </w:rPr>
              <w:t>Земли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сельскохозяйственного</w:t>
            </w:r>
            <w:r>
              <w:rPr>
                <w:spacing w:val="43"/>
              </w:rPr>
              <w:t xml:space="preserve"> </w:t>
            </w:r>
            <w:r>
              <w:t>назначения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24"/>
            </w:pPr>
            <w:r>
              <w:t>10,1020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2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55"/>
            </w:pPr>
            <w:r>
              <w:t>61:27:0600006:72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5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84"/>
            </w:pPr>
            <w:r>
              <w:t>3,1176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3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495"/>
            </w:pPr>
            <w:r>
              <w:t>61:27:0600007:109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49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84"/>
            </w:pPr>
            <w:r>
              <w:t>8,8655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6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jc w:val="center"/>
            </w:pPr>
            <w:r>
              <w:t>4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495"/>
            </w:pPr>
            <w:r>
              <w:t>61:27:0600007:167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49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584"/>
            </w:pPr>
            <w:r>
              <w:t>1,5525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5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495"/>
            </w:pPr>
            <w:r>
              <w:t>61:27:0600007:261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49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84"/>
            </w:pPr>
            <w:r>
              <w:t>0,7100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6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jc w:val="center"/>
            </w:pPr>
            <w:r>
              <w:t>6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495"/>
            </w:pPr>
            <w:r>
              <w:t>61:27:0600007:298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49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584"/>
            </w:pPr>
            <w:r>
              <w:t>6,4585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7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495"/>
            </w:pPr>
            <w:r>
              <w:t>61:27:0600007:300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49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84"/>
            </w:pPr>
            <w:r>
              <w:t>4,5105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6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8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495"/>
            </w:pPr>
            <w:r>
              <w:t>61:27:0600007:301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49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84"/>
            </w:pPr>
            <w:r>
              <w:t>1,1779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9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55"/>
            </w:pPr>
            <w:r>
              <w:t>61:27:0600007:62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5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84"/>
            </w:pPr>
            <w:r>
              <w:t>2,5563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10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55"/>
            </w:pPr>
            <w:r>
              <w:t>61:27:0600007:63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5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84"/>
            </w:pPr>
            <w:r>
              <w:t>5,3237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6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jc w:val="center"/>
            </w:pPr>
            <w:r>
              <w:t>11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555"/>
            </w:pPr>
            <w:r>
              <w:t>61:27:0600007:67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55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2"/>
              <w:ind w:left="524"/>
            </w:pPr>
            <w:r>
              <w:t>21,3297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12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615"/>
            </w:pPr>
            <w:r>
              <w:t>61:27:0600009:3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61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84"/>
            </w:pPr>
            <w:r>
              <w:t>6,8953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6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jc w:val="center"/>
            </w:pPr>
            <w:r>
              <w:t>13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435"/>
            </w:pPr>
            <w:r>
              <w:t>61:27:0020101:1362</w:t>
            </w:r>
          </w:p>
        </w:tc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368"/>
            </w:pPr>
            <w:r>
              <w:rPr>
                <w:spacing w:val="-1"/>
              </w:rPr>
              <w:t>Земли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населенных</w:t>
            </w:r>
            <w:r>
              <w:rPr>
                <w:spacing w:val="2"/>
              </w:rPr>
              <w:t xml:space="preserve"> </w:t>
            </w:r>
            <w:r>
              <w:rPr>
                <w:spacing w:val="-1"/>
              </w:rPr>
              <w:t>пунктов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0"/>
              <w:ind w:left="584"/>
            </w:pPr>
            <w:r>
              <w:t>0,0807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584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6"/>
              <w:rPr>
                <w:i/>
                <w:iCs/>
                <w:sz w:val="31"/>
                <w:szCs w:val="31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jc w:val="center"/>
            </w:pPr>
            <w:r>
              <w:t>14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6"/>
              <w:rPr>
                <w:i/>
                <w:iCs/>
                <w:sz w:val="31"/>
                <w:szCs w:val="31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495"/>
            </w:pPr>
            <w:r>
              <w:t>61:27:0600007:466</w:t>
            </w:r>
          </w:p>
        </w:tc>
        <w:tc>
          <w:tcPr>
            <w:tcW w:w="35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154"/>
              <w:ind w:left="193" w:right="193" w:firstLine="2"/>
              <w:jc w:val="center"/>
            </w:pPr>
            <w:r>
              <w:rPr>
                <w:spacing w:val="-1"/>
              </w:rPr>
              <w:t>Земли</w:t>
            </w:r>
            <w:r>
              <w:rPr>
                <w:spacing w:val="1"/>
              </w:rPr>
              <w:t xml:space="preserve"> </w:t>
            </w:r>
            <w:r>
              <w:t>промышленности,</w:t>
            </w:r>
            <w:r>
              <w:rPr>
                <w:spacing w:val="22"/>
              </w:rPr>
              <w:t xml:space="preserve"> </w:t>
            </w:r>
            <w:r>
              <w:t>энергетики,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транспорта,</w:t>
            </w:r>
            <w:r>
              <w:t xml:space="preserve"> связи,</w:t>
            </w:r>
            <w:r>
              <w:rPr>
                <w:spacing w:val="28"/>
              </w:rPr>
              <w:t xml:space="preserve"> </w:t>
            </w:r>
            <w:r>
              <w:rPr>
                <w:spacing w:val="-1"/>
              </w:rPr>
              <w:t>радиовещания,</w:t>
            </w:r>
            <w:r>
              <w:t xml:space="preserve"> </w:t>
            </w:r>
            <w:r>
              <w:rPr>
                <w:spacing w:val="-1"/>
              </w:rPr>
              <w:t>телевидения,</w:t>
            </w:r>
            <w:r>
              <w:rPr>
                <w:spacing w:val="46"/>
              </w:rPr>
              <w:t xml:space="preserve"> </w:t>
            </w:r>
            <w:r>
              <w:rPr>
                <w:spacing w:val="-1"/>
              </w:rPr>
              <w:t>информатики,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земли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для</w:t>
            </w:r>
            <w:r>
              <w:rPr>
                <w:spacing w:val="31"/>
              </w:rPr>
              <w:t xml:space="preserve"> </w:t>
            </w:r>
            <w:r>
              <w:rPr>
                <w:spacing w:val="-1"/>
              </w:rPr>
              <w:t>обеспечения</w:t>
            </w:r>
            <w:r>
              <w:t xml:space="preserve"> </w:t>
            </w:r>
            <w:r>
              <w:rPr>
                <w:spacing w:val="-1"/>
              </w:rPr>
              <w:t>космической</w:t>
            </w:r>
            <w:r>
              <w:rPr>
                <w:spacing w:val="37"/>
              </w:rPr>
              <w:t xml:space="preserve"> </w:t>
            </w:r>
            <w:r>
              <w:rPr>
                <w:spacing w:val="-1"/>
              </w:rPr>
              <w:t>деятельности,</w:t>
            </w:r>
            <w:r>
              <w:t xml:space="preserve"> </w:t>
            </w:r>
            <w:r>
              <w:rPr>
                <w:spacing w:val="-1"/>
              </w:rPr>
              <w:t>земли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обороны,</w:t>
            </w:r>
            <w:r>
              <w:rPr>
                <w:spacing w:val="43"/>
              </w:rPr>
              <w:t xml:space="preserve"> </w:t>
            </w:r>
            <w:r>
              <w:rPr>
                <w:spacing w:val="-1"/>
              </w:rPr>
              <w:t>безопасности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земли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иного</w:t>
            </w:r>
            <w:r>
              <w:rPr>
                <w:spacing w:val="39"/>
              </w:rPr>
              <w:t xml:space="preserve"> </w:t>
            </w:r>
            <w:r>
              <w:t>специального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назначения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6"/>
              <w:rPr>
                <w:i/>
                <w:iCs/>
                <w:sz w:val="31"/>
                <w:szCs w:val="31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584"/>
            </w:pPr>
            <w:r>
              <w:t>0,0003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584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9"/>
              <w:rPr>
                <w:i/>
                <w:iCs/>
                <w:sz w:val="31"/>
                <w:szCs w:val="31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jc w:val="center"/>
            </w:pPr>
            <w:r>
              <w:t>15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9"/>
              <w:rPr>
                <w:i/>
                <w:iCs/>
                <w:sz w:val="31"/>
                <w:szCs w:val="31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495"/>
            </w:pPr>
            <w:r>
              <w:t>61:27:0600007:467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49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9"/>
              <w:rPr>
                <w:i/>
                <w:iCs/>
                <w:sz w:val="31"/>
                <w:szCs w:val="31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584"/>
            </w:pPr>
            <w:r>
              <w:t>0,0011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586"/>
        </w:trPr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9"/>
              <w:rPr>
                <w:i/>
                <w:iCs/>
                <w:sz w:val="31"/>
                <w:szCs w:val="31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jc w:val="center"/>
            </w:pPr>
            <w:r>
              <w:t>16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9"/>
              <w:rPr>
                <w:i/>
                <w:iCs/>
                <w:sz w:val="31"/>
                <w:szCs w:val="31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495"/>
            </w:pPr>
            <w:r>
              <w:t>61:27:0600007:471</w:t>
            </w:r>
          </w:p>
        </w:tc>
        <w:tc>
          <w:tcPr>
            <w:tcW w:w="35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ind w:left="495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rPr>
                <w:i/>
                <w:iCs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spacing w:before="9"/>
              <w:rPr>
                <w:i/>
                <w:iCs/>
                <w:sz w:val="31"/>
                <w:szCs w:val="31"/>
              </w:rPr>
            </w:pPr>
          </w:p>
          <w:p w:rsidR="00401FA8" w:rsidRDefault="00401FA8">
            <w:pPr>
              <w:pStyle w:val="TableParagraph"/>
              <w:kinsoku w:val="0"/>
              <w:overflowPunct w:val="0"/>
              <w:ind w:left="584"/>
            </w:pPr>
            <w:r>
              <w:t>0,0050</w:t>
            </w:r>
          </w:p>
        </w:tc>
      </w:tr>
      <w:tr w:rsidR="00401F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4"/>
        </w:trPr>
        <w:tc>
          <w:tcPr>
            <w:tcW w:w="73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right="1"/>
              <w:jc w:val="center"/>
            </w:pPr>
            <w:r>
              <w:rPr>
                <w:b/>
                <w:bCs/>
                <w:i/>
                <w:iCs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1FA8" w:rsidRDefault="00401FA8">
            <w:pPr>
              <w:pStyle w:val="TableParagraph"/>
              <w:kinsoku w:val="0"/>
              <w:overflowPunct w:val="0"/>
              <w:spacing w:before="15"/>
              <w:ind w:left="524"/>
            </w:pPr>
            <w:r>
              <w:rPr>
                <w:b/>
                <w:bCs/>
              </w:rPr>
              <w:t>72,6866</w:t>
            </w:r>
          </w:p>
        </w:tc>
      </w:tr>
    </w:tbl>
    <w:p w:rsidR="00401FA8" w:rsidRDefault="00401FA8">
      <w:pPr>
        <w:sectPr w:rsidR="00401FA8">
          <w:pgSz w:w="11910" w:h="16840"/>
          <w:pgMar w:top="1420" w:right="740" w:bottom="1140" w:left="1580" w:header="757" w:footer="949" w:gutter="0"/>
          <w:cols w:space="720" w:equalWidth="0">
            <w:col w:w="9590"/>
          </w:cols>
          <w:noEndnote/>
        </w:sectPr>
      </w:pPr>
    </w:p>
    <w:p w:rsidR="00401FA8" w:rsidRDefault="00401FA8">
      <w:pPr>
        <w:pStyle w:val="Heading1"/>
        <w:kinsoku w:val="0"/>
        <w:overflowPunct w:val="0"/>
        <w:ind w:left="3827" w:right="3972"/>
        <w:jc w:val="center"/>
        <w:outlineLvl w:val="9"/>
        <w:rPr>
          <w:b w:val="0"/>
          <w:bCs w:val="0"/>
          <w:i w:val="0"/>
          <w:iCs w:val="0"/>
        </w:rPr>
      </w:pPr>
      <w:r>
        <w:rPr>
          <w:spacing w:val="-1"/>
        </w:rPr>
        <w:lastRenderedPageBreak/>
        <w:t>Прило</w:t>
      </w:r>
      <w:r>
        <w:rPr>
          <w:spacing w:val="-2"/>
        </w:rPr>
        <w:t>ж</w:t>
      </w:r>
      <w:r>
        <w:rPr>
          <w:spacing w:val="-1"/>
        </w:rPr>
        <w:t>ения</w:t>
      </w:r>
      <w:r>
        <w:rPr>
          <w:i w:val="0"/>
          <w:iCs w:val="0"/>
          <w:spacing w:val="-1"/>
        </w:rPr>
        <w:t>: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242" w:line="277" w:lineRule="auto"/>
        <w:ind w:right="248" w:hanging="427"/>
        <w:jc w:val="both"/>
        <w:rPr>
          <w:spacing w:val="-1"/>
        </w:rPr>
      </w:pPr>
      <w:r>
        <w:rPr>
          <w:spacing w:val="-1"/>
        </w:rPr>
        <w:t>Копия</w:t>
      </w:r>
      <w:r>
        <w:rPr>
          <w:spacing w:val="14"/>
        </w:rPr>
        <w:t xml:space="preserve"> </w:t>
      </w:r>
      <w:r>
        <w:rPr>
          <w:spacing w:val="-1"/>
        </w:rPr>
        <w:t>Постановления</w:t>
      </w:r>
      <w:r>
        <w:rPr>
          <w:spacing w:val="14"/>
        </w:rPr>
        <w:t xml:space="preserve"> </w:t>
      </w:r>
      <w:r>
        <w:rPr>
          <w:spacing w:val="-1"/>
        </w:rPr>
        <w:t>Администрации</w:t>
      </w:r>
      <w:r>
        <w:rPr>
          <w:spacing w:val="12"/>
        </w:rPr>
        <w:t xml:space="preserve"> </w:t>
      </w:r>
      <w:r>
        <w:rPr>
          <w:spacing w:val="-1"/>
        </w:rPr>
        <w:t>Обливского</w:t>
      </w:r>
      <w:r>
        <w:rPr>
          <w:spacing w:val="15"/>
        </w:rPr>
        <w:t xml:space="preserve"> </w:t>
      </w:r>
      <w:r>
        <w:rPr>
          <w:spacing w:val="-1"/>
        </w:rPr>
        <w:t>района</w:t>
      </w:r>
      <w:r>
        <w:rPr>
          <w:spacing w:val="11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rPr>
          <w:spacing w:val="-1"/>
        </w:rPr>
        <w:t>30.12.2019</w:t>
      </w:r>
      <w:r>
        <w:rPr>
          <w:spacing w:val="23"/>
        </w:rPr>
        <w:t xml:space="preserve"> </w:t>
      </w:r>
      <w:r>
        <w:t>г</w:t>
      </w:r>
      <w:r>
        <w:rPr>
          <w:spacing w:val="-1"/>
        </w:rPr>
        <w:t xml:space="preserve"> №1379</w:t>
      </w:r>
      <w:r>
        <w:t xml:space="preserve"> (в</w:t>
      </w:r>
      <w:r>
        <w:rPr>
          <w:spacing w:val="-1"/>
        </w:rPr>
        <w:t xml:space="preserve"> составе</w:t>
      </w:r>
      <w:r>
        <w:rPr>
          <w:spacing w:val="-3"/>
        </w:rPr>
        <w:t xml:space="preserve"> </w:t>
      </w:r>
      <w:r>
        <w:rPr>
          <w:spacing w:val="-1"/>
        </w:rPr>
        <w:t>сшива);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line="321" w:lineRule="exact"/>
        <w:ind w:hanging="427"/>
        <w:rPr>
          <w:spacing w:val="-2"/>
        </w:rPr>
      </w:pPr>
      <w:r>
        <w:rPr>
          <w:spacing w:val="-1"/>
        </w:rPr>
        <w:t xml:space="preserve">Копия </w:t>
      </w:r>
      <w:r>
        <w:rPr>
          <w:spacing w:val="-2"/>
        </w:rPr>
        <w:t xml:space="preserve">технического </w:t>
      </w:r>
      <w:r>
        <w:rPr>
          <w:spacing w:val="-1"/>
        </w:rPr>
        <w:t>задания</w:t>
      </w:r>
      <w:r>
        <w:t xml:space="preserve"> (в</w:t>
      </w:r>
      <w:r>
        <w:rPr>
          <w:spacing w:val="-1"/>
        </w:rPr>
        <w:t xml:space="preserve"> составе </w:t>
      </w:r>
      <w:r>
        <w:rPr>
          <w:spacing w:val="-2"/>
        </w:rPr>
        <w:t>сшива);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47" w:line="275" w:lineRule="auto"/>
        <w:ind w:right="247" w:hanging="427"/>
        <w:jc w:val="both"/>
        <w:rPr>
          <w:spacing w:val="-1"/>
        </w:rPr>
      </w:pPr>
      <w:r>
        <w:rPr>
          <w:spacing w:val="-1"/>
        </w:rPr>
        <w:t>Карта</w:t>
      </w:r>
      <w:r>
        <w:rPr>
          <w:spacing w:val="59"/>
        </w:rPr>
        <w:t xml:space="preserve"> </w:t>
      </w:r>
      <w:r>
        <w:rPr>
          <w:spacing w:val="-1"/>
        </w:rPr>
        <w:t>границ</w:t>
      </w:r>
      <w:r>
        <w:rPr>
          <w:spacing w:val="60"/>
        </w:rPr>
        <w:t xml:space="preserve"> </w:t>
      </w:r>
      <w:r>
        <w:rPr>
          <w:spacing w:val="-1"/>
        </w:rPr>
        <w:t>населенных</w:t>
      </w:r>
      <w:r>
        <w:rPr>
          <w:spacing w:val="63"/>
        </w:rPr>
        <w:t xml:space="preserve"> </w:t>
      </w:r>
      <w:r>
        <w:rPr>
          <w:spacing w:val="-1"/>
        </w:rPr>
        <w:t>пунктов,</w:t>
      </w:r>
      <w:r>
        <w:rPr>
          <w:spacing w:val="61"/>
        </w:rPr>
        <w:t xml:space="preserve"> </w:t>
      </w:r>
      <w:r>
        <w:rPr>
          <w:spacing w:val="-1"/>
        </w:rPr>
        <w:t>входящих</w:t>
      </w:r>
      <w:r>
        <w:rPr>
          <w:spacing w:val="63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rPr>
          <w:spacing w:val="-1"/>
        </w:rPr>
        <w:t>состав</w:t>
      </w:r>
      <w:r>
        <w:rPr>
          <w:spacing w:val="59"/>
        </w:rPr>
        <w:t xml:space="preserve"> </w:t>
      </w:r>
      <w:r>
        <w:t>М</w:t>
      </w:r>
      <w:r>
        <w:rPr>
          <w:spacing w:val="61"/>
        </w:rPr>
        <w:t xml:space="preserve"> </w:t>
      </w:r>
      <w:r>
        <w:rPr>
          <w:spacing w:val="-1"/>
        </w:rPr>
        <w:t>1:25000</w:t>
      </w:r>
      <w:r>
        <w:rPr>
          <w:spacing w:val="63"/>
        </w:rPr>
        <w:t xml:space="preserve"> </w:t>
      </w:r>
      <w:r>
        <w:rPr>
          <w:spacing w:val="-2"/>
        </w:rPr>
        <w:t>(на</w:t>
      </w:r>
      <w:r>
        <w:rPr>
          <w:spacing w:val="37"/>
        </w:rPr>
        <w:t xml:space="preserve"> </w:t>
      </w:r>
      <w:r>
        <w:rPr>
          <w:spacing w:val="-1"/>
        </w:rPr>
        <w:t>отдельном листе);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4" w:line="275" w:lineRule="auto"/>
        <w:ind w:right="245" w:hanging="427"/>
        <w:jc w:val="both"/>
        <w:rPr>
          <w:spacing w:val="-2"/>
        </w:rPr>
      </w:pPr>
      <w:r>
        <w:rPr>
          <w:spacing w:val="-1"/>
        </w:rPr>
        <w:t>Карта</w:t>
      </w:r>
      <w:r>
        <w:rPr>
          <w:spacing w:val="66"/>
        </w:rPr>
        <w:t xml:space="preserve"> </w:t>
      </w:r>
      <w:r>
        <w:rPr>
          <w:spacing w:val="-1"/>
        </w:rPr>
        <w:t>планируемого</w:t>
      </w:r>
      <w:r>
        <w:t xml:space="preserve"> </w:t>
      </w:r>
      <w:r>
        <w:rPr>
          <w:spacing w:val="-1"/>
        </w:rPr>
        <w:t>размещения</w:t>
      </w:r>
      <w:r>
        <w:rPr>
          <w:spacing w:val="69"/>
        </w:rPr>
        <w:t xml:space="preserve"> </w:t>
      </w:r>
      <w:r>
        <w:rPr>
          <w:spacing w:val="-1"/>
        </w:rPr>
        <w:t>объектов</w:t>
      </w:r>
      <w:r>
        <w:rPr>
          <w:spacing w:val="68"/>
        </w:rPr>
        <w:t xml:space="preserve"> </w:t>
      </w:r>
      <w:r>
        <w:rPr>
          <w:spacing w:val="-1"/>
        </w:rPr>
        <w:t>местного</w:t>
      </w:r>
      <w:r>
        <w:t xml:space="preserve"> </w:t>
      </w:r>
      <w:r>
        <w:rPr>
          <w:spacing w:val="-1"/>
        </w:rPr>
        <w:t>значения</w:t>
      </w:r>
      <w:r>
        <w:rPr>
          <w:spacing w:val="67"/>
        </w:rPr>
        <w:t xml:space="preserve"> </w:t>
      </w:r>
      <w:r>
        <w:rPr>
          <w:spacing w:val="-1"/>
        </w:rPr>
        <w:t>МО</w:t>
      </w:r>
      <w:r>
        <w:rPr>
          <w:spacing w:val="27"/>
        </w:rPr>
        <w:t xml:space="preserve"> </w:t>
      </w:r>
      <w:r>
        <w:rPr>
          <w:spacing w:val="-1"/>
        </w:rPr>
        <w:t>"Алексеевское</w:t>
      </w:r>
      <w:r>
        <w:rPr>
          <w:spacing w:val="33"/>
        </w:rPr>
        <w:t xml:space="preserve"> </w:t>
      </w:r>
      <w:r>
        <w:rPr>
          <w:spacing w:val="-1"/>
        </w:rPr>
        <w:t>сельское</w:t>
      </w:r>
      <w:r>
        <w:rPr>
          <w:spacing w:val="30"/>
        </w:rPr>
        <w:t xml:space="preserve"> </w:t>
      </w:r>
      <w:r>
        <w:rPr>
          <w:spacing w:val="-1"/>
        </w:rPr>
        <w:t>поселение"</w:t>
      </w:r>
      <w:r>
        <w:rPr>
          <w:spacing w:val="63"/>
        </w:rPr>
        <w:t xml:space="preserve"> </w:t>
      </w:r>
      <w:r>
        <w:t>х.</w:t>
      </w:r>
      <w:r>
        <w:rPr>
          <w:spacing w:val="32"/>
        </w:rPr>
        <w:t xml:space="preserve"> </w:t>
      </w:r>
      <w:r>
        <w:rPr>
          <w:spacing w:val="-1"/>
        </w:rPr>
        <w:t>Алексеевский</w:t>
      </w:r>
      <w:r>
        <w:rPr>
          <w:spacing w:val="31"/>
        </w:rPr>
        <w:t xml:space="preserve"> </w:t>
      </w:r>
      <w:r>
        <w:t>М</w:t>
      </w:r>
      <w:r>
        <w:rPr>
          <w:spacing w:val="32"/>
        </w:rPr>
        <w:t xml:space="preserve"> </w:t>
      </w:r>
      <w:r>
        <w:rPr>
          <w:spacing w:val="-1"/>
        </w:rPr>
        <w:t>1:5000</w:t>
      </w:r>
      <w:r>
        <w:rPr>
          <w:spacing w:val="34"/>
        </w:rPr>
        <w:t xml:space="preserve"> </w:t>
      </w:r>
      <w:r>
        <w:rPr>
          <w:spacing w:val="-1"/>
        </w:rPr>
        <w:t>(на</w:t>
      </w:r>
      <w:r>
        <w:rPr>
          <w:spacing w:val="51"/>
        </w:rPr>
        <w:t xml:space="preserve"> </w:t>
      </w:r>
      <w:r>
        <w:rPr>
          <w:spacing w:val="-1"/>
        </w:rPr>
        <w:t xml:space="preserve">отдельном </w:t>
      </w:r>
      <w:r>
        <w:rPr>
          <w:spacing w:val="-2"/>
        </w:rPr>
        <w:t>листе);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4" w:line="275" w:lineRule="auto"/>
        <w:ind w:right="245" w:hanging="427"/>
        <w:jc w:val="both"/>
        <w:rPr>
          <w:spacing w:val="-2"/>
        </w:rPr>
      </w:pPr>
      <w:r>
        <w:rPr>
          <w:spacing w:val="-1"/>
        </w:rPr>
        <w:t>Карта</w:t>
      </w:r>
      <w:r>
        <w:rPr>
          <w:spacing w:val="66"/>
        </w:rPr>
        <w:t xml:space="preserve"> </w:t>
      </w:r>
      <w:r>
        <w:rPr>
          <w:spacing w:val="-1"/>
        </w:rPr>
        <w:t>планируемого</w:t>
      </w:r>
      <w:r>
        <w:t xml:space="preserve"> </w:t>
      </w:r>
      <w:r>
        <w:rPr>
          <w:spacing w:val="-1"/>
        </w:rPr>
        <w:t>размещения</w:t>
      </w:r>
      <w:r>
        <w:rPr>
          <w:spacing w:val="69"/>
        </w:rPr>
        <w:t xml:space="preserve"> </w:t>
      </w:r>
      <w:r>
        <w:rPr>
          <w:spacing w:val="-1"/>
        </w:rPr>
        <w:t>объектов</w:t>
      </w:r>
      <w:r>
        <w:rPr>
          <w:spacing w:val="68"/>
        </w:rPr>
        <w:t xml:space="preserve"> </w:t>
      </w:r>
      <w:r>
        <w:rPr>
          <w:spacing w:val="-1"/>
        </w:rPr>
        <w:t>местного</w:t>
      </w:r>
      <w:r>
        <w:t xml:space="preserve"> </w:t>
      </w:r>
      <w:r>
        <w:rPr>
          <w:spacing w:val="-1"/>
        </w:rPr>
        <w:t>значения</w:t>
      </w:r>
      <w:r>
        <w:rPr>
          <w:spacing w:val="67"/>
        </w:rPr>
        <w:t xml:space="preserve"> </w:t>
      </w:r>
      <w:r>
        <w:rPr>
          <w:spacing w:val="-1"/>
        </w:rPr>
        <w:t>МО</w:t>
      </w:r>
      <w:r>
        <w:rPr>
          <w:spacing w:val="27"/>
        </w:rPr>
        <w:t xml:space="preserve"> </w:t>
      </w:r>
      <w:r>
        <w:rPr>
          <w:spacing w:val="-1"/>
        </w:rPr>
        <w:t>"Алексеевское</w:t>
      </w:r>
      <w:r>
        <w:rPr>
          <w:spacing w:val="18"/>
        </w:rPr>
        <w:t xml:space="preserve"> </w:t>
      </w:r>
      <w:r>
        <w:rPr>
          <w:spacing w:val="-1"/>
        </w:rPr>
        <w:t>сельское</w:t>
      </w:r>
      <w:r>
        <w:rPr>
          <w:spacing w:val="18"/>
        </w:rPr>
        <w:t xml:space="preserve"> </w:t>
      </w:r>
      <w:r>
        <w:rPr>
          <w:spacing w:val="-1"/>
        </w:rPr>
        <w:t>поселение"</w:t>
      </w:r>
      <w:r>
        <w:rPr>
          <w:spacing w:val="39"/>
        </w:rPr>
        <w:t xml:space="preserve"> </w:t>
      </w:r>
      <w:r>
        <w:t>х.</w:t>
      </w:r>
      <w:r>
        <w:rPr>
          <w:spacing w:val="19"/>
        </w:rPr>
        <w:t xml:space="preserve"> </w:t>
      </w:r>
      <w:r>
        <w:rPr>
          <w:spacing w:val="-1"/>
        </w:rPr>
        <w:t>Бокачевка</w:t>
      </w:r>
      <w:r>
        <w:rPr>
          <w:spacing w:val="18"/>
        </w:rPr>
        <w:t xml:space="preserve"> </w:t>
      </w:r>
      <w:r>
        <w:t>М</w:t>
      </w:r>
      <w:r>
        <w:rPr>
          <w:spacing w:val="18"/>
        </w:rPr>
        <w:t xml:space="preserve"> </w:t>
      </w:r>
      <w:r>
        <w:rPr>
          <w:spacing w:val="-1"/>
        </w:rPr>
        <w:t>1:5000</w:t>
      </w:r>
      <w:r>
        <w:rPr>
          <w:spacing w:val="19"/>
        </w:rPr>
        <w:t xml:space="preserve"> </w:t>
      </w:r>
      <w:r>
        <w:rPr>
          <w:spacing w:val="-1"/>
        </w:rPr>
        <w:t>(на</w:t>
      </w:r>
      <w:r>
        <w:rPr>
          <w:spacing w:val="43"/>
        </w:rPr>
        <w:t xml:space="preserve"> </w:t>
      </w:r>
      <w:r>
        <w:rPr>
          <w:spacing w:val="-1"/>
        </w:rPr>
        <w:t xml:space="preserve">отдельном </w:t>
      </w:r>
      <w:r>
        <w:rPr>
          <w:spacing w:val="-2"/>
        </w:rPr>
        <w:t>листе);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1" w:line="276" w:lineRule="auto"/>
        <w:ind w:right="245" w:hanging="427"/>
        <w:jc w:val="both"/>
        <w:rPr>
          <w:spacing w:val="-2"/>
        </w:rPr>
      </w:pPr>
      <w:r>
        <w:rPr>
          <w:spacing w:val="-1"/>
        </w:rPr>
        <w:t>Карта</w:t>
      </w:r>
      <w:r>
        <w:rPr>
          <w:spacing w:val="66"/>
        </w:rPr>
        <w:t xml:space="preserve"> </w:t>
      </w:r>
      <w:r>
        <w:rPr>
          <w:spacing w:val="-1"/>
        </w:rPr>
        <w:t>планируемого</w:t>
      </w:r>
      <w:r>
        <w:t xml:space="preserve"> </w:t>
      </w:r>
      <w:r>
        <w:rPr>
          <w:spacing w:val="-1"/>
        </w:rPr>
        <w:t>размещения</w:t>
      </w:r>
      <w:r>
        <w:rPr>
          <w:spacing w:val="69"/>
        </w:rPr>
        <w:t xml:space="preserve"> </w:t>
      </w:r>
      <w:r>
        <w:rPr>
          <w:spacing w:val="-1"/>
        </w:rPr>
        <w:t>объектов</w:t>
      </w:r>
      <w:r>
        <w:rPr>
          <w:spacing w:val="68"/>
        </w:rPr>
        <w:t xml:space="preserve"> </w:t>
      </w:r>
      <w:r>
        <w:rPr>
          <w:spacing w:val="-1"/>
        </w:rPr>
        <w:t>местного</w:t>
      </w:r>
      <w:r>
        <w:t xml:space="preserve"> </w:t>
      </w:r>
      <w:r>
        <w:rPr>
          <w:spacing w:val="-1"/>
        </w:rPr>
        <w:t>значения</w:t>
      </w:r>
      <w:r>
        <w:rPr>
          <w:spacing w:val="67"/>
        </w:rPr>
        <w:t xml:space="preserve"> </w:t>
      </w:r>
      <w:r>
        <w:rPr>
          <w:spacing w:val="-1"/>
        </w:rPr>
        <w:t>МО</w:t>
      </w:r>
      <w:r>
        <w:rPr>
          <w:spacing w:val="27"/>
        </w:rPr>
        <w:t xml:space="preserve"> </w:t>
      </w:r>
      <w:r>
        <w:rPr>
          <w:spacing w:val="-1"/>
        </w:rPr>
        <w:t>"Алексеевское</w:t>
      </w:r>
      <w:r>
        <w:rPr>
          <w:spacing w:val="59"/>
        </w:rPr>
        <w:t xml:space="preserve"> </w:t>
      </w:r>
      <w:r>
        <w:rPr>
          <w:spacing w:val="-1"/>
        </w:rPr>
        <w:t>сельское</w:t>
      </w:r>
      <w:r>
        <w:rPr>
          <w:spacing w:val="59"/>
        </w:rPr>
        <w:t xml:space="preserve"> </w:t>
      </w:r>
      <w:r>
        <w:rPr>
          <w:spacing w:val="-1"/>
        </w:rPr>
        <w:t>поселение"</w:t>
      </w:r>
      <w:r>
        <w:rPr>
          <w:spacing w:val="51"/>
        </w:rPr>
        <w:t xml:space="preserve"> </w:t>
      </w:r>
      <w:r>
        <w:t>х.</w:t>
      </w:r>
      <w:r>
        <w:rPr>
          <w:spacing w:val="60"/>
        </w:rPr>
        <w:t xml:space="preserve"> </w:t>
      </w:r>
      <w:r>
        <w:rPr>
          <w:spacing w:val="-1"/>
        </w:rPr>
        <w:t>Машинский</w:t>
      </w:r>
      <w:r>
        <w:rPr>
          <w:spacing w:val="57"/>
        </w:rPr>
        <w:t xml:space="preserve"> </w:t>
      </w:r>
      <w:r>
        <w:t>М</w:t>
      </w:r>
      <w:r>
        <w:rPr>
          <w:spacing w:val="61"/>
        </w:rPr>
        <w:t xml:space="preserve"> </w:t>
      </w:r>
      <w:r>
        <w:rPr>
          <w:spacing w:val="-1"/>
        </w:rPr>
        <w:t>1:5000</w:t>
      </w:r>
      <w:r>
        <w:rPr>
          <w:spacing w:val="60"/>
        </w:rPr>
        <w:t xml:space="preserve"> </w:t>
      </w:r>
      <w:r>
        <w:rPr>
          <w:spacing w:val="-1"/>
        </w:rPr>
        <w:t>(на</w:t>
      </w:r>
      <w:r>
        <w:rPr>
          <w:spacing w:val="37"/>
        </w:rPr>
        <w:t xml:space="preserve"> </w:t>
      </w:r>
      <w:r>
        <w:rPr>
          <w:spacing w:val="-1"/>
        </w:rPr>
        <w:t xml:space="preserve">отдельном </w:t>
      </w:r>
      <w:r>
        <w:rPr>
          <w:spacing w:val="-2"/>
        </w:rPr>
        <w:t>листе);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line="276" w:lineRule="auto"/>
        <w:ind w:right="246" w:hanging="427"/>
        <w:jc w:val="both"/>
        <w:rPr>
          <w:spacing w:val="-2"/>
        </w:rPr>
      </w:pPr>
      <w:r>
        <w:rPr>
          <w:spacing w:val="-1"/>
        </w:rPr>
        <w:t>Карта</w:t>
      </w:r>
      <w:r>
        <w:rPr>
          <w:spacing w:val="66"/>
        </w:rPr>
        <w:t xml:space="preserve"> </w:t>
      </w:r>
      <w:r>
        <w:rPr>
          <w:spacing w:val="-1"/>
        </w:rPr>
        <w:t>планируемого</w:t>
      </w:r>
      <w:r>
        <w:t xml:space="preserve"> </w:t>
      </w:r>
      <w:r>
        <w:rPr>
          <w:spacing w:val="-1"/>
        </w:rPr>
        <w:t>размещения</w:t>
      </w:r>
      <w:r>
        <w:rPr>
          <w:spacing w:val="69"/>
        </w:rPr>
        <w:t xml:space="preserve"> </w:t>
      </w:r>
      <w:r>
        <w:rPr>
          <w:spacing w:val="-1"/>
        </w:rPr>
        <w:t>объектов</w:t>
      </w:r>
      <w:r>
        <w:rPr>
          <w:spacing w:val="68"/>
        </w:rPr>
        <w:t xml:space="preserve"> </w:t>
      </w:r>
      <w:r>
        <w:rPr>
          <w:spacing w:val="-1"/>
        </w:rPr>
        <w:t>местного</w:t>
      </w:r>
      <w:r>
        <w:t xml:space="preserve"> </w:t>
      </w:r>
      <w:r>
        <w:rPr>
          <w:spacing w:val="-1"/>
        </w:rPr>
        <w:t>значения</w:t>
      </w:r>
      <w:r>
        <w:rPr>
          <w:spacing w:val="67"/>
        </w:rPr>
        <w:t xml:space="preserve"> </w:t>
      </w:r>
      <w:r>
        <w:rPr>
          <w:spacing w:val="-1"/>
        </w:rPr>
        <w:t>МО</w:t>
      </w:r>
      <w:r>
        <w:rPr>
          <w:spacing w:val="27"/>
        </w:rPr>
        <w:t xml:space="preserve"> </w:t>
      </w:r>
      <w:r>
        <w:rPr>
          <w:spacing w:val="-1"/>
        </w:rPr>
        <w:t>"Алексеевское</w:t>
      </w:r>
      <w:r>
        <w:rPr>
          <w:spacing w:val="69"/>
        </w:rPr>
        <w:t xml:space="preserve"> </w:t>
      </w:r>
      <w:r>
        <w:rPr>
          <w:spacing w:val="-1"/>
        </w:rPr>
        <w:t>сельское</w:t>
      </w:r>
      <w:r>
        <w:rPr>
          <w:spacing w:val="66"/>
        </w:rPr>
        <w:t xml:space="preserve"> </w:t>
      </w:r>
      <w:r>
        <w:rPr>
          <w:spacing w:val="-1"/>
        </w:rPr>
        <w:t>поселение"</w:t>
      </w:r>
      <w:r>
        <w:rPr>
          <w:spacing w:val="69"/>
        </w:rPr>
        <w:t xml:space="preserve"> </w:t>
      </w:r>
      <w:r>
        <w:rPr>
          <w:spacing w:val="-1"/>
        </w:rPr>
        <w:t>х.</w:t>
      </w:r>
      <w:r>
        <w:rPr>
          <w:spacing w:val="68"/>
        </w:rPr>
        <w:t xml:space="preserve"> </w:t>
      </w:r>
      <w:r>
        <w:rPr>
          <w:spacing w:val="-1"/>
        </w:rPr>
        <w:t>Сереьряковский</w:t>
      </w:r>
      <w:r>
        <w:rPr>
          <w:spacing w:val="67"/>
        </w:rPr>
        <w:t xml:space="preserve"> </w:t>
      </w:r>
      <w:r>
        <w:t>М</w:t>
      </w:r>
      <w:r>
        <w:rPr>
          <w:spacing w:val="69"/>
        </w:rPr>
        <w:t xml:space="preserve"> </w:t>
      </w:r>
      <w:r>
        <w:rPr>
          <w:spacing w:val="-1"/>
        </w:rPr>
        <w:t>1:5000</w:t>
      </w:r>
      <w:r>
        <w:t xml:space="preserve"> </w:t>
      </w:r>
      <w:r>
        <w:rPr>
          <w:spacing w:val="-2"/>
        </w:rPr>
        <w:t>(на</w:t>
      </w:r>
      <w:r>
        <w:rPr>
          <w:spacing w:val="49"/>
        </w:rPr>
        <w:t xml:space="preserve"> </w:t>
      </w:r>
      <w:r>
        <w:rPr>
          <w:spacing w:val="-1"/>
        </w:rPr>
        <w:t xml:space="preserve">отдельном </w:t>
      </w:r>
      <w:r>
        <w:rPr>
          <w:spacing w:val="-2"/>
        </w:rPr>
        <w:t>листе);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line="275" w:lineRule="auto"/>
        <w:ind w:right="246" w:hanging="427"/>
        <w:jc w:val="both"/>
        <w:rPr>
          <w:spacing w:val="-2"/>
        </w:rPr>
      </w:pPr>
      <w:r>
        <w:rPr>
          <w:spacing w:val="-1"/>
        </w:rPr>
        <w:t>Карта</w:t>
      </w:r>
      <w:r>
        <w:rPr>
          <w:spacing w:val="33"/>
        </w:rPr>
        <w:t xml:space="preserve"> </w:t>
      </w:r>
      <w:r>
        <w:rPr>
          <w:spacing w:val="-1"/>
        </w:rPr>
        <w:t>функциональных</w:t>
      </w:r>
      <w:r>
        <w:rPr>
          <w:spacing w:val="34"/>
        </w:rPr>
        <w:t xml:space="preserve"> </w:t>
      </w:r>
      <w:r>
        <w:t>зон</w:t>
      </w:r>
      <w:r>
        <w:rPr>
          <w:spacing w:val="34"/>
        </w:rPr>
        <w:t xml:space="preserve"> </w:t>
      </w:r>
      <w:r>
        <w:rPr>
          <w:spacing w:val="-1"/>
        </w:rPr>
        <w:t>МО</w:t>
      </w:r>
      <w:r>
        <w:rPr>
          <w:spacing w:val="32"/>
        </w:rPr>
        <w:t xml:space="preserve"> </w:t>
      </w:r>
      <w:r>
        <w:rPr>
          <w:spacing w:val="-1"/>
        </w:rPr>
        <w:t>"Алексеевское</w:t>
      </w:r>
      <w:r>
        <w:rPr>
          <w:spacing w:val="33"/>
        </w:rPr>
        <w:t xml:space="preserve"> </w:t>
      </w:r>
      <w:r>
        <w:rPr>
          <w:spacing w:val="-1"/>
        </w:rPr>
        <w:t>сельское</w:t>
      </w:r>
      <w:r>
        <w:rPr>
          <w:spacing w:val="33"/>
        </w:rPr>
        <w:t xml:space="preserve"> </w:t>
      </w:r>
      <w:r>
        <w:rPr>
          <w:spacing w:val="-1"/>
        </w:rPr>
        <w:t>поселение"</w:t>
      </w:r>
      <w:r>
        <w:rPr>
          <w:spacing w:val="67"/>
        </w:rPr>
        <w:t xml:space="preserve"> </w:t>
      </w:r>
      <w:r>
        <w:t>х.</w:t>
      </w:r>
      <w:r>
        <w:rPr>
          <w:spacing w:val="39"/>
        </w:rPr>
        <w:t xml:space="preserve"> </w:t>
      </w:r>
      <w:r>
        <w:rPr>
          <w:spacing w:val="-1"/>
        </w:rPr>
        <w:t>Алексеевский</w:t>
      </w:r>
      <w:r>
        <w:t xml:space="preserve"> М</w:t>
      </w:r>
      <w:r>
        <w:rPr>
          <w:spacing w:val="-3"/>
        </w:rPr>
        <w:t xml:space="preserve"> </w:t>
      </w:r>
      <w:r>
        <w:rPr>
          <w:spacing w:val="-1"/>
        </w:rPr>
        <w:t>1:5000</w:t>
      </w:r>
      <w:r>
        <w:t xml:space="preserve"> </w:t>
      </w:r>
      <w:r>
        <w:rPr>
          <w:spacing w:val="-1"/>
        </w:rPr>
        <w:t xml:space="preserve">(на отдельном </w:t>
      </w:r>
      <w:r>
        <w:rPr>
          <w:spacing w:val="-2"/>
        </w:rPr>
        <w:t>листе);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4" w:line="275" w:lineRule="auto"/>
        <w:ind w:right="246" w:hanging="427"/>
        <w:jc w:val="both"/>
        <w:rPr>
          <w:spacing w:val="-1"/>
        </w:rPr>
      </w:pPr>
      <w:r>
        <w:rPr>
          <w:spacing w:val="-1"/>
        </w:rPr>
        <w:t>Карта</w:t>
      </w:r>
      <w:r>
        <w:rPr>
          <w:spacing w:val="33"/>
        </w:rPr>
        <w:t xml:space="preserve"> </w:t>
      </w:r>
      <w:r>
        <w:rPr>
          <w:spacing w:val="-1"/>
        </w:rPr>
        <w:t>функциональных</w:t>
      </w:r>
      <w:r>
        <w:rPr>
          <w:spacing w:val="34"/>
        </w:rPr>
        <w:t xml:space="preserve"> </w:t>
      </w:r>
      <w:r>
        <w:t>зон</w:t>
      </w:r>
      <w:r>
        <w:rPr>
          <w:spacing w:val="34"/>
        </w:rPr>
        <w:t xml:space="preserve"> </w:t>
      </w:r>
      <w:r>
        <w:rPr>
          <w:spacing w:val="-1"/>
        </w:rPr>
        <w:t>МО</w:t>
      </w:r>
      <w:r>
        <w:rPr>
          <w:spacing w:val="32"/>
        </w:rPr>
        <w:t xml:space="preserve"> </w:t>
      </w:r>
      <w:r>
        <w:rPr>
          <w:spacing w:val="-1"/>
        </w:rPr>
        <w:t>"Алексеевское</w:t>
      </w:r>
      <w:r>
        <w:rPr>
          <w:spacing w:val="33"/>
        </w:rPr>
        <w:t xml:space="preserve"> </w:t>
      </w:r>
      <w:r>
        <w:rPr>
          <w:spacing w:val="-1"/>
        </w:rPr>
        <w:t>сельское</w:t>
      </w:r>
      <w:r>
        <w:rPr>
          <w:spacing w:val="33"/>
        </w:rPr>
        <w:t xml:space="preserve"> </w:t>
      </w:r>
      <w:r>
        <w:rPr>
          <w:spacing w:val="-1"/>
        </w:rPr>
        <w:t>поселение"</w:t>
      </w:r>
      <w:r>
        <w:rPr>
          <w:spacing w:val="67"/>
        </w:rPr>
        <w:t xml:space="preserve"> </w:t>
      </w:r>
      <w:r>
        <w:t>х.</w:t>
      </w:r>
      <w:r>
        <w:rPr>
          <w:spacing w:val="39"/>
        </w:rPr>
        <w:t xml:space="preserve"> </w:t>
      </w:r>
      <w:r>
        <w:rPr>
          <w:spacing w:val="-1"/>
        </w:rPr>
        <w:t>Бокачевка</w:t>
      </w:r>
      <w:r>
        <w:t xml:space="preserve"> М</w:t>
      </w:r>
      <w:r>
        <w:rPr>
          <w:spacing w:val="-3"/>
        </w:rPr>
        <w:t xml:space="preserve"> </w:t>
      </w:r>
      <w:r>
        <w:rPr>
          <w:spacing w:val="-1"/>
        </w:rPr>
        <w:t>1:5000</w:t>
      </w:r>
      <w:r>
        <w:rPr>
          <w:spacing w:val="-2"/>
        </w:rPr>
        <w:t xml:space="preserve"> </w:t>
      </w:r>
      <w:r>
        <w:t>(на</w:t>
      </w:r>
      <w:r>
        <w:rPr>
          <w:spacing w:val="-1"/>
        </w:rPr>
        <w:t xml:space="preserve"> отдельном листе);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1" w:line="275" w:lineRule="auto"/>
        <w:ind w:right="246" w:hanging="427"/>
        <w:jc w:val="both"/>
        <w:rPr>
          <w:spacing w:val="-1"/>
        </w:rPr>
      </w:pPr>
      <w:r>
        <w:rPr>
          <w:spacing w:val="-1"/>
        </w:rPr>
        <w:t>Карта</w:t>
      </w:r>
      <w:r>
        <w:rPr>
          <w:spacing w:val="33"/>
        </w:rPr>
        <w:t xml:space="preserve"> </w:t>
      </w:r>
      <w:r>
        <w:rPr>
          <w:spacing w:val="-1"/>
        </w:rPr>
        <w:t>функциональных</w:t>
      </w:r>
      <w:r>
        <w:rPr>
          <w:spacing w:val="34"/>
        </w:rPr>
        <w:t xml:space="preserve"> </w:t>
      </w:r>
      <w:r>
        <w:t>зон</w:t>
      </w:r>
      <w:r>
        <w:rPr>
          <w:spacing w:val="34"/>
        </w:rPr>
        <w:t xml:space="preserve"> </w:t>
      </w:r>
      <w:r>
        <w:rPr>
          <w:spacing w:val="-1"/>
        </w:rPr>
        <w:t>МО</w:t>
      </w:r>
      <w:r>
        <w:rPr>
          <w:spacing w:val="32"/>
        </w:rPr>
        <w:t xml:space="preserve"> </w:t>
      </w:r>
      <w:r>
        <w:rPr>
          <w:spacing w:val="-1"/>
        </w:rPr>
        <w:t>"Алексеевское</w:t>
      </w:r>
      <w:r>
        <w:rPr>
          <w:spacing w:val="33"/>
        </w:rPr>
        <w:t xml:space="preserve"> </w:t>
      </w:r>
      <w:r>
        <w:rPr>
          <w:spacing w:val="-1"/>
        </w:rPr>
        <w:t>сельское</w:t>
      </w:r>
      <w:r>
        <w:rPr>
          <w:spacing w:val="33"/>
        </w:rPr>
        <w:t xml:space="preserve"> </w:t>
      </w:r>
      <w:r>
        <w:rPr>
          <w:spacing w:val="-1"/>
        </w:rPr>
        <w:t>поселение"</w:t>
      </w:r>
      <w:r>
        <w:rPr>
          <w:spacing w:val="67"/>
        </w:rPr>
        <w:t xml:space="preserve"> </w:t>
      </w:r>
      <w:r>
        <w:t>х.</w:t>
      </w:r>
      <w:r>
        <w:rPr>
          <w:spacing w:val="39"/>
        </w:rPr>
        <w:t xml:space="preserve"> </w:t>
      </w:r>
      <w:r>
        <w:rPr>
          <w:spacing w:val="-1"/>
        </w:rPr>
        <w:t>Машинский</w:t>
      </w:r>
      <w:r>
        <w:t xml:space="preserve"> М</w:t>
      </w:r>
      <w:r>
        <w:rPr>
          <w:spacing w:val="-3"/>
        </w:rPr>
        <w:t xml:space="preserve"> </w:t>
      </w:r>
      <w:r>
        <w:rPr>
          <w:spacing w:val="-1"/>
        </w:rPr>
        <w:t>1:5000</w:t>
      </w:r>
      <w:r>
        <w:t xml:space="preserve"> </w:t>
      </w:r>
      <w:r>
        <w:rPr>
          <w:spacing w:val="-1"/>
        </w:rPr>
        <w:t>(на</w:t>
      </w:r>
      <w:r>
        <w:rPr>
          <w:spacing w:val="-3"/>
        </w:rPr>
        <w:t xml:space="preserve"> </w:t>
      </w:r>
      <w:r>
        <w:rPr>
          <w:spacing w:val="-1"/>
        </w:rPr>
        <w:t>отдельном листе);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4" w:line="275" w:lineRule="auto"/>
        <w:ind w:left="529" w:right="245"/>
        <w:jc w:val="both"/>
        <w:rPr>
          <w:spacing w:val="-1"/>
        </w:rPr>
      </w:pPr>
      <w:r>
        <w:rPr>
          <w:spacing w:val="-1"/>
        </w:rPr>
        <w:t>Карта</w:t>
      </w:r>
      <w:r>
        <w:rPr>
          <w:spacing w:val="33"/>
        </w:rPr>
        <w:t xml:space="preserve"> </w:t>
      </w:r>
      <w:r>
        <w:rPr>
          <w:spacing w:val="-1"/>
        </w:rPr>
        <w:t>функциональных</w:t>
      </w:r>
      <w:r>
        <w:rPr>
          <w:spacing w:val="34"/>
        </w:rPr>
        <w:t xml:space="preserve"> </w:t>
      </w:r>
      <w:r>
        <w:t>зон</w:t>
      </w:r>
      <w:r>
        <w:rPr>
          <w:spacing w:val="34"/>
        </w:rPr>
        <w:t xml:space="preserve"> </w:t>
      </w:r>
      <w:r>
        <w:rPr>
          <w:spacing w:val="-1"/>
        </w:rPr>
        <w:t>МО</w:t>
      </w:r>
      <w:r>
        <w:rPr>
          <w:spacing w:val="32"/>
        </w:rPr>
        <w:t xml:space="preserve"> </w:t>
      </w:r>
      <w:r>
        <w:rPr>
          <w:spacing w:val="-1"/>
        </w:rPr>
        <w:t>"Алексеевское</w:t>
      </w:r>
      <w:r>
        <w:rPr>
          <w:spacing w:val="33"/>
        </w:rPr>
        <w:t xml:space="preserve"> </w:t>
      </w:r>
      <w:r>
        <w:rPr>
          <w:spacing w:val="-1"/>
        </w:rPr>
        <w:t>сельское</w:t>
      </w:r>
      <w:r>
        <w:rPr>
          <w:spacing w:val="33"/>
        </w:rPr>
        <w:t xml:space="preserve"> </w:t>
      </w:r>
      <w:r>
        <w:rPr>
          <w:spacing w:val="-1"/>
        </w:rPr>
        <w:t>поселение"</w:t>
      </w:r>
      <w:r>
        <w:rPr>
          <w:spacing w:val="67"/>
        </w:rPr>
        <w:t xml:space="preserve"> </w:t>
      </w:r>
      <w:r>
        <w:t>х.</w:t>
      </w:r>
      <w:r>
        <w:rPr>
          <w:spacing w:val="39"/>
        </w:rPr>
        <w:t xml:space="preserve"> </w:t>
      </w:r>
      <w:r>
        <w:rPr>
          <w:spacing w:val="-1"/>
        </w:rPr>
        <w:t>Серебряковский</w:t>
      </w:r>
      <w:r>
        <w:rPr>
          <w:spacing w:val="-2"/>
        </w:rPr>
        <w:t xml:space="preserve"> </w:t>
      </w:r>
      <w:r>
        <w:t>М</w:t>
      </w:r>
      <w:r>
        <w:rPr>
          <w:spacing w:val="-1"/>
        </w:rPr>
        <w:t xml:space="preserve"> 1:5000</w:t>
      </w:r>
      <w:r>
        <w:t xml:space="preserve"> </w:t>
      </w:r>
      <w:r>
        <w:rPr>
          <w:spacing w:val="-1"/>
        </w:rPr>
        <w:t>(на отдельном листе);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1" w:line="277" w:lineRule="auto"/>
        <w:ind w:right="246" w:hanging="427"/>
        <w:jc w:val="both"/>
        <w:rPr>
          <w:spacing w:val="-1"/>
        </w:rPr>
      </w:pPr>
      <w:r>
        <w:rPr>
          <w:spacing w:val="-1"/>
        </w:rPr>
        <w:t>Карта</w:t>
      </w:r>
      <w:r>
        <w:rPr>
          <w:spacing w:val="40"/>
        </w:rPr>
        <w:t xml:space="preserve"> </w:t>
      </w:r>
      <w:r>
        <w:rPr>
          <w:spacing w:val="-1"/>
        </w:rPr>
        <w:t>границ</w:t>
      </w:r>
      <w:r>
        <w:rPr>
          <w:spacing w:val="43"/>
        </w:rPr>
        <w:t xml:space="preserve"> </w:t>
      </w:r>
      <w:r>
        <w:rPr>
          <w:spacing w:val="-1"/>
        </w:rPr>
        <w:t>территорий</w:t>
      </w:r>
      <w:r>
        <w:rPr>
          <w:spacing w:val="40"/>
        </w:rPr>
        <w:t xml:space="preserve"> </w:t>
      </w:r>
      <w:r>
        <w:rPr>
          <w:spacing w:val="-1"/>
        </w:rPr>
        <w:t>объектов</w:t>
      </w:r>
      <w:r>
        <w:rPr>
          <w:spacing w:val="39"/>
        </w:rPr>
        <w:t xml:space="preserve"> </w:t>
      </w:r>
      <w:r>
        <w:rPr>
          <w:spacing w:val="-1"/>
        </w:rPr>
        <w:t>культурного</w:t>
      </w:r>
      <w:r>
        <w:rPr>
          <w:spacing w:val="43"/>
        </w:rPr>
        <w:t xml:space="preserve"> </w:t>
      </w:r>
      <w:r>
        <w:rPr>
          <w:spacing w:val="-1"/>
        </w:rPr>
        <w:t>наследия</w:t>
      </w:r>
      <w:r>
        <w:rPr>
          <w:spacing w:val="40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rPr>
          <w:spacing w:val="-1"/>
        </w:rPr>
        <w:t>земель</w:t>
      </w:r>
      <w:r>
        <w:rPr>
          <w:spacing w:val="35"/>
        </w:rPr>
        <w:t xml:space="preserve"> </w:t>
      </w:r>
      <w:r>
        <w:rPr>
          <w:spacing w:val="-1"/>
        </w:rPr>
        <w:t>различных</w:t>
      </w:r>
      <w:r>
        <w:t xml:space="preserve"> </w:t>
      </w:r>
      <w:r>
        <w:rPr>
          <w:spacing w:val="-2"/>
        </w:rPr>
        <w:t>категорий</w:t>
      </w:r>
      <w:r>
        <w:t xml:space="preserve"> </w:t>
      </w:r>
      <w:r>
        <w:rPr>
          <w:spacing w:val="-1"/>
        </w:rPr>
        <w:t>1:25000</w:t>
      </w:r>
      <w:r>
        <w:t xml:space="preserve"> </w:t>
      </w:r>
      <w:r>
        <w:rPr>
          <w:spacing w:val="-1"/>
        </w:rPr>
        <w:t>(на отдельном листе).</w:t>
      </w:r>
    </w:p>
    <w:p w:rsidR="00401FA8" w:rsidRDefault="00401FA8">
      <w:pPr>
        <w:pStyle w:val="a3"/>
        <w:numPr>
          <w:ilvl w:val="0"/>
          <w:numId w:val="1"/>
        </w:numPr>
        <w:tabs>
          <w:tab w:val="left" w:pos="529"/>
        </w:tabs>
        <w:kinsoku w:val="0"/>
        <w:overflowPunct w:val="0"/>
        <w:spacing w:before="1" w:line="277" w:lineRule="auto"/>
        <w:ind w:right="246" w:hanging="427"/>
        <w:jc w:val="both"/>
        <w:rPr>
          <w:spacing w:val="-1"/>
        </w:rPr>
        <w:sectPr w:rsidR="00401FA8">
          <w:pgSz w:w="11910" w:h="16840"/>
          <w:pgMar w:top="1420" w:right="740" w:bottom="1140" w:left="1600" w:header="757" w:footer="949" w:gutter="0"/>
          <w:cols w:space="720" w:equalWidth="0">
            <w:col w:w="9570"/>
          </w:cols>
          <w:noEndnote/>
        </w:sectPr>
      </w:pPr>
    </w:p>
    <w:p w:rsidR="00401FA8" w:rsidRDefault="00401FA8">
      <w:pPr>
        <w:pStyle w:val="a3"/>
        <w:kinsoku w:val="0"/>
        <w:overflowPunct w:val="0"/>
        <w:spacing w:before="44"/>
        <w:ind w:firstLine="0"/>
      </w:pPr>
      <w:bookmarkStart w:id="10" w:name="bookmark5"/>
      <w:bookmarkEnd w:id="10"/>
      <w:r>
        <w:rPr>
          <w:i/>
          <w:iCs/>
          <w:spacing w:val="-1"/>
        </w:rPr>
        <w:lastRenderedPageBreak/>
        <w:t xml:space="preserve">Приложение </w:t>
      </w:r>
      <w:r>
        <w:rPr>
          <w:i/>
          <w:iCs/>
        </w:rPr>
        <w:t>№1.</w:t>
      </w:r>
      <w:r>
        <w:rPr>
          <w:i/>
          <w:iCs/>
          <w:spacing w:val="-1"/>
        </w:rPr>
        <w:t xml:space="preserve"> Копия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постановления</w:t>
      </w:r>
    </w:p>
    <w:p w:rsidR="00401FA8" w:rsidRDefault="00401FA8">
      <w:pPr>
        <w:pStyle w:val="a3"/>
        <w:kinsoku w:val="0"/>
        <w:overflowPunct w:val="0"/>
        <w:spacing w:before="8"/>
        <w:ind w:left="0" w:firstLine="0"/>
        <w:rPr>
          <w:i/>
          <w:iCs/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810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177790" cy="7327265"/>
            <wp:effectExtent l="1905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732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810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6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450840" cy="769493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840" cy="769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44" w:line="275" w:lineRule="auto"/>
        <w:ind w:right="3997" w:firstLine="0"/>
      </w:pPr>
      <w:bookmarkStart w:id="11" w:name="bookmark6"/>
      <w:bookmarkEnd w:id="11"/>
      <w:r>
        <w:rPr>
          <w:i/>
          <w:iCs/>
          <w:spacing w:val="-1"/>
        </w:rPr>
        <w:lastRenderedPageBreak/>
        <w:t xml:space="preserve">Приложение </w:t>
      </w:r>
      <w:r>
        <w:rPr>
          <w:i/>
          <w:iCs/>
        </w:rPr>
        <w:t>№2.</w:t>
      </w:r>
      <w:r>
        <w:rPr>
          <w:i/>
          <w:iCs/>
          <w:spacing w:val="-1"/>
        </w:rPr>
        <w:t xml:space="preserve"> Копия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технического</w:t>
      </w:r>
      <w:r>
        <w:rPr>
          <w:i/>
          <w:iCs/>
          <w:spacing w:val="28"/>
        </w:rPr>
        <w:t xml:space="preserve"> </w:t>
      </w:r>
      <w:r>
        <w:rPr>
          <w:i/>
          <w:iCs/>
          <w:spacing w:val="-1"/>
        </w:rPr>
        <w:t>задания</w:t>
      </w: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2960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6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296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4166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4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0610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06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footerReference w:type="default" r:id="rId19"/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6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30072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0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footerReference w:type="default" r:id="rId21"/>
          <w:pgSz w:w="11910" w:h="16840"/>
          <w:pgMar w:top="1420" w:right="740" w:bottom="1140" w:left="1600" w:header="757" w:footer="949" w:gutter="0"/>
          <w:pgNumType w:start="21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53095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5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1753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1753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6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77225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6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7722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6516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6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5309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5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3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2960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6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31278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1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FA8" w:rsidRDefault="00401FA8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  <w:sectPr w:rsidR="00401FA8">
          <w:footerReference w:type="default" r:id="rId31"/>
          <w:pgSz w:w="11910" w:h="16840"/>
          <w:pgMar w:top="1420" w:right="740" w:bottom="1140" w:left="1600" w:header="757" w:footer="949" w:gutter="0"/>
          <w:cols w:space="720"/>
          <w:noEndnote/>
        </w:sectPr>
      </w:pPr>
    </w:p>
    <w:p w:rsidR="00401FA8" w:rsidRDefault="00401FA8">
      <w:pPr>
        <w:pStyle w:val="a3"/>
        <w:kinsoku w:val="0"/>
        <w:overflowPunct w:val="0"/>
        <w:spacing w:before="6"/>
        <w:ind w:left="0" w:firstLine="0"/>
        <w:rPr>
          <w:sz w:val="4"/>
          <w:szCs w:val="4"/>
        </w:rPr>
      </w:pPr>
    </w:p>
    <w:p w:rsidR="00401FA8" w:rsidRDefault="007A39F5">
      <w:pPr>
        <w:pStyle w:val="a3"/>
        <w:kinsoku w:val="0"/>
        <w:overflowPunct w:val="0"/>
        <w:spacing w:line="200" w:lineRule="atLeast"/>
        <w:ind w:left="102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59450" cy="8217535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01FA8">
      <w:footerReference w:type="default" r:id="rId33"/>
      <w:pgSz w:w="11910" w:h="16840"/>
      <w:pgMar w:top="1420" w:right="740" w:bottom="1140" w:left="1600" w:header="757" w:footer="949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E27C3" w:rsidRDefault="00AE27C3">
      <w:r>
        <w:separator/>
      </w:r>
    </w:p>
  </w:endnote>
  <w:endnote w:type="continuationSeparator" w:id="1">
    <w:p w:rsidR="00AE27C3" w:rsidRDefault="00AE27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FA8" w:rsidRDefault="00AE27C3">
    <w:pPr>
      <w:pStyle w:val="a3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84.1pt;margin-top:783.45pt;width:114.8pt;height:12pt;z-index:-251665408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ООО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"НПК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"БКТ",</w:t>
                </w:r>
                <w:r>
                  <w:rPr>
                    <w:spacing w:val="41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2020г.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2" type="#_x0000_t202" style="position:absolute;margin-left:545.8pt;margin-top:783.45pt;width:9pt;height:12pt;z-index:-251664384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4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fldChar w:fldCharType="begin"/>
                </w:r>
                <w:r>
                  <w:rPr>
                    <w:sz w:val="20"/>
                    <w:szCs w:val="20"/>
                  </w:rPr>
                  <w:instrText xml:space="preserve"> PAGE </w:instrText>
                </w:r>
                <w:r>
                  <w:rPr>
                    <w:sz w:val="20"/>
                    <w:szCs w:val="20"/>
                  </w:rPr>
                  <w:fldChar w:fldCharType="separate"/>
                </w:r>
                <w:r w:rsidR="007A39F5">
                  <w:rPr>
                    <w:noProof/>
                    <w:sz w:val="20"/>
                    <w:szCs w:val="20"/>
                  </w:rPr>
                  <w:t>9</w:t>
                </w:r>
                <w:r>
                  <w:rPr>
                    <w:sz w:val="20"/>
                    <w:szCs w:val="2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FA8" w:rsidRDefault="00AE27C3">
    <w:pPr>
      <w:pStyle w:val="a3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84.1pt;margin-top:783.5pt;width:114.8pt;height:12pt;z-index:-251663360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ООО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"НПК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"БКТ",</w:t>
                </w:r>
                <w:r>
                  <w:rPr>
                    <w:spacing w:val="41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2020г.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7" type="#_x0000_t202" style="position:absolute;margin-left:541.9pt;margin-top:783.5pt;width:12.1pt;height:12pt;z-index:-251662336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pacing w:val="1"/>
                    <w:sz w:val="20"/>
                    <w:szCs w:val="20"/>
                  </w:rPr>
                  <w:t>10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FA8" w:rsidRDefault="00AE27C3">
    <w:pPr>
      <w:pStyle w:val="a3"/>
      <w:kinsoku w:val="0"/>
      <w:overflowPunct w:val="0"/>
      <w:spacing w:line="14" w:lineRule="auto"/>
      <w:ind w:left="0" w:firstLine="0"/>
      <w:rPr>
        <w:sz w:val="19"/>
        <w:szCs w:val="19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84.1pt;margin-top:783.45pt;width:114.8pt;height:12pt;z-index:-251661312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ООО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"НПК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"БКТ",</w:t>
                </w:r>
                <w:r>
                  <w:rPr>
                    <w:spacing w:val="41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2020г.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9" type="#_x0000_t202" style="position:absolute;margin-left:540.9pt;margin-top:783.45pt;width:14.1pt;height:12pt;z-index:-251660288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4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fldChar w:fldCharType="begin"/>
                </w:r>
                <w:r>
                  <w:rPr>
                    <w:sz w:val="20"/>
                    <w:szCs w:val="20"/>
                  </w:rPr>
                  <w:instrText xml:space="preserve"> PAGE </w:instrText>
                </w:r>
                <w:r>
                  <w:rPr>
                    <w:sz w:val="20"/>
                    <w:szCs w:val="20"/>
                  </w:rPr>
                  <w:fldChar w:fldCharType="separate"/>
                </w:r>
                <w:r w:rsidR="007A39F5">
                  <w:rPr>
                    <w:noProof/>
                    <w:sz w:val="20"/>
                    <w:szCs w:val="20"/>
                  </w:rPr>
                  <w:t>19</w:t>
                </w:r>
                <w:r>
                  <w:rPr>
                    <w:sz w:val="20"/>
                    <w:szCs w:val="2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FA8" w:rsidRDefault="00AE27C3">
    <w:pPr>
      <w:pStyle w:val="a3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84.1pt;margin-top:783.45pt;width:114.8pt;height:12pt;z-index:-251659264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ООО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"НПК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"БКТ",</w:t>
                </w:r>
                <w:r>
                  <w:rPr>
                    <w:spacing w:val="41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2020г.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61" type="#_x0000_t202" style="position:absolute;margin-left:541.9pt;margin-top:783.45pt;width:12.1pt;height:12pt;z-index:-251658240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pacing w:val="1"/>
                    <w:sz w:val="20"/>
                    <w:szCs w:val="20"/>
                  </w:rPr>
                  <w:t>20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FA8" w:rsidRDefault="00AE27C3">
    <w:pPr>
      <w:pStyle w:val="a3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84.1pt;margin-top:783.45pt;width:114.8pt;height:12pt;z-index:-251657216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ООО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"НПК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"БКТ",</w:t>
                </w:r>
                <w:r>
                  <w:rPr>
                    <w:spacing w:val="41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2020г.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63" type="#_x0000_t202" style="position:absolute;margin-left:540.9pt;margin-top:783.45pt;width:14.1pt;height:12pt;z-index:-251656192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4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fldChar w:fldCharType="begin"/>
                </w:r>
                <w:r>
                  <w:rPr>
                    <w:sz w:val="20"/>
                    <w:szCs w:val="20"/>
                  </w:rPr>
                  <w:instrText xml:space="preserve"> PAGE </w:instrText>
                </w:r>
                <w:r>
                  <w:rPr>
                    <w:sz w:val="20"/>
                    <w:szCs w:val="20"/>
                  </w:rPr>
                  <w:fldChar w:fldCharType="separate"/>
                </w:r>
                <w:r w:rsidR="007A39F5">
                  <w:rPr>
                    <w:noProof/>
                    <w:sz w:val="20"/>
                    <w:szCs w:val="20"/>
                  </w:rPr>
                  <w:t>29</w:t>
                </w:r>
                <w:r>
                  <w:rPr>
                    <w:sz w:val="20"/>
                    <w:szCs w:val="2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FA8" w:rsidRDefault="00AE27C3">
    <w:pPr>
      <w:pStyle w:val="a3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84.1pt;margin-top:783.45pt;width:114.8pt;height:12pt;z-index:-251655168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ООО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"НПК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"БКТ",</w:t>
                </w:r>
                <w:r>
                  <w:rPr>
                    <w:spacing w:val="41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2020г.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65" type="#_x0000_t202" style="position:absolute;margin-left:541.9pt;margin-top:783.45pt;width:12.1pt;height:12pt;z-index:-251654144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pacing w:val="1"/>
                    <w:sz w:val="20"/>
                    <w:szCs w:val="20"/>
                  </w:rPr>
                  <w:t>30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FA8" w:rsidRDefault="00AE27C3">
    <w:pPr>
      <w:pStyle w:val="a3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84.1pt;margin-top:783.45pt;width:114.8pt;height:12pt;z-index:-251653120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z w:val="20"/>
                    <w:szCs w:val="20"/>
                  </w:rPr>
                  <w:t>ООО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"НПК</w:t>
                </w:r>
                <w:r>
                  <w:rPr>
                    <w:spacing w:val="-6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"БКТ",</w:t>
                </w:r>
                <w:r>
                  <w:rPr>
                    <w:spacing w:val="41"/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2020г.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67" type="#_x0000_t202" style="position:absolute;margin-left:541.9pt;margin-top:783.45pt;width:12.1pt;height:12pt;z-index:-251652096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20" w:firstLine="0"/>
                  <w:rPr>
                    <w:sz w:val="20"/>
                    <w:szCs w:val="20"/>
                  </w:rPr>
                </w:pPr>
                <w:r>
                  <w:rPr>
                    <w:spacing w:val="1"/>
                    <w:sz w:val="20"/>
                    <w:szCs w:val="20"/>
                  </w:rPr>
                  <w:t>31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E27C3" w:rsidRDefault="00AE27C3">
      <w:r>
        <w:separator/>
      </w:r>
    </w:p>
  </w:footnote>
  <w:footnote w:type="continuationSeparator" w:id="1">
    <w:p w:rsidR="00AE27C3" w:rsidRDefault="00AE27C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1FA8" w:rsidRDefault="00AE27C3">
    <w:pPr>
      <w:pStyle w:val="a3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w:pict>
        <v:shape id="_x0000_s2049" style="position:absolute;margin-left:87.55pt;margin-top:70pt;width:455.65pt;height:1pt;z-index:-251667456;mso-position-horizontal-relative:page;mso-position-vertical-relative:page" coordsize="9113,20" o:allowincell="f" path="m,hhl9113,e" filled="f" strokecolor="#818181" strokeweight=".75844mm">
          <v:path arrowok="t"/>
          <w10:wrap anchorx="page" anchory="page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143.5pt;margin-top:36.85pt;width:343.95pt;height:23.5pt;z-index:-251666432;mso-position-horizontal-relative:page;mso-position-vertical-relative:page" o:allowincell="f" filled="f" stroked="f">
          <v:textbox inset="0,0,0,0">
            <w:txbxContent>
              <w:p w:rsidR="00401FA8" w:rsidRDefault="00401FA8">
                <w:pPr>
                  <w:pStyle w:val="a3"/>
                  <w:kinsoku w:val="0"/>
                  <w:overflowPunct w:val="0"/>
                  <w:spacing w:line="224" w:lineRule="exact"/>
                  <w:ind w:left="0" w:right="1" w:firstLine="0"/>
                  <w:jc w:val="center"/>
                  <w:rPr>
                    <w:sz w:val="20"/>
                    <w:szCs w:val="20"/>
                  </w:rPr>
                </w:pPr>
                <w:r>
                  <w:rPr>
                    <w:i/>
                    <w:iCs/>
                    <w:sz w:val="20"/>
                    <w:szCs w:val="20"/>
                  </w:rPr>
                  <w:t>Материалы</w:t>
                </w:r>
                <w:r>
                  <w:rPr>
                    <w:i/>
                    <w:iCs/>
                    <w:spacing w:val="-9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z w:val="20"/>
                    <w:szCs w:val="20"/>
                  </w:rPr>
                  <w:t>проекта</w:t>
                </w:r>
                <w:r>
                  <w:rPr>
                    <w:i/>
                    <w:iCs/>
                    <w:spacing w:val="-8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pacing w:val="-1"/>
                    <w:sz w:val="20"/>
                    <w:szCs w:val="20"/>
                  </w:rPr>
                  <w:t>внесения</w:t>
                </w:r>
                <w:r>
                  <w:rPr>
                    <w:i/>
                    <w:iCs/>
                    <w:spacing w:val="-7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pacing w:val="-1"/>
                    <w:sz w:val="20"/>
                    <w:szCs w:val="20"/>
                  </w:rPr>
                  <w:t>изменений</w:t>
                </w:r>
                <w:r>
                  <w:rPr>
                    <w:i/>
                    <w:iCs/>
                    <w:spacing w:val="-7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z w:val="20"/>
                    <w:szCs w:val="20"/>
                  </w:rPr>
                  <w:t>в</w:t>
                </w:r>
                <w:r>
                  <w:rPr>
                    <w:i/>
                    <w:iCs/>
                    <w:spacing w:val="-9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pacing w:val="-1"/>
                    <w:sz w:val="20"/>
                    <w:szCs w:val="20"/>
                  </w:rPr>
                  <w:t>Генеральный</w:t>
                </w:r>
                <w:r>
                  <w:rPr>
                    <w:i/>
                    <w:iCs/>
                    <w:spacing w:val="-7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z w:val="20"/>
                    <w:szCs w:val="20"/>
                  </w:rPr>
                  <w:t>план</w:t>
                </w:r>
              </w:p>
              <w:p w:rsidR="00401FA8" w:rsidRDefault="00401FA8">
                <w:pPr>
                  <w:pStyle w:val="a3"/>
                  <w:kinsoku w:val="0"/>
                  <w:overflowPunct w:val="0"/>
                  <w:ind w:left="0" w:firstLine="0"/>
                  <w:jc w:val="center"/>
                  <w:rPr>
                    <w:sz w:val="20"/>
                    <w:szCs w:val="20"/>
                  </w:rPr>
                </w:pPr>
                <w:r>
                  <w:rPr>
                    <w:i/>
                    <w:iCs/>
                    <w:spacing w:val="-1"/>
                    <w:sz w:val="20"/>
                    <w:szCs w:val="20"/>
                  </w:rPr>
                  <w:t>МО</w:t>
                </w:r>
                <w:r>
                  <w:rPr>
                    <w:i/>
                    <w:iCs/>
                    <w:spacing w:val="-10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z w:val="20"/>
                    <w:szCs w:val="20"/>
                  </w:rPr>
                  <w:t>"Алексеевское</w:t>
                </w:r>
                <w:r>
                  <w:rPr>
                    <w:i/>
                    <w:iCs/>
                    <w:spacing w:val="-9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z w:val="20"/>
                    <w:szCs w:val="20"/>
                  </w:rPr>
                  <w:t>сельское</w:t>
                </w:r>
                <w:r>
                  <w:rPr>
                    <w:i/>
                    <w:iCs/>
                    <w:spacing w:val="-11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z w:val="20"/>
                    <w:szCs w:val="20"/>
                  </w:rPr>
                  <w:t>поселение"</w:t>
                </w:r>
                <w:r>
                  <w:rPr>
                    <w:i/>
                    <w:iCs/>
                    <w:spacing w:val="-9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pacing w:val="-1"/>
                    <w:sz w:val="20"/>
                    <w:szCs w:val="20"/>
                  </w:rPr>
                  <w:t>Обливского</w:t>
                </w:r>
                <w:r>
                  <w:rPr>
                    <w:i/>
                    <w:iCs/>
                    <w:spacing w:val="-9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pacing w:val="-1"/>
                    <w:sz w:val="20"/>
                    <w:szCs w:val="20"/>
                  </w:rPr>
                  <w:t>района</w:t>
                </w:r>
                <w:r>
                  <w:rPr>
                    <w:i/>
                    <w:iCs/>
                    <w:spacing w:val="-8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z w:val="20"/>
                    <w:szCs w:val="20"/>
                  </w:rPr>
                  <w:t>Ростовской</w:t>
                </w:r>
                <w:r>
                  <w:rPr>
                    <w:i/>
                    <w:iCs/>
                    <w:spacing w:val="-10"/>
                    <w:sz w:val="20"/>
                    <w:szCs w:val="20"/>
                  </w:rPr>
                  <w:t xml:space="preserve"> </w:t>
                </w:r>
                <w:r>
                  <w:rPr>
                    <w:i/>
                    <w:iCs/>
                    <w:sz w:val="20"/>
                    <w:szCs w:val="20"/>
                  </w:rPr>
                  <w:t>области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28F2" w:rsidRPr="008E1D6B" w:rsidRDefault="00AE27C3" w:rsidP="000228F2">
    <w:pPr>
      <w:pStyle w:val="a3"/>
      <w:kinsoku w:val="0"/>
      <w:overflowPunct w:val="0"/>
      <w:spacing w:line="266" w:lineRule="exact"/>
      <w:ind w:left="2892" w:firstLine="0"/>
      <w:rPr>
        <w:sz w:val="17"/>
        <w:szCs w:val="17"/>
      </w:rPr>
    </w:pPr>
    <w:r>
      <w:rPr>
        <w:noProof/>
      </w:rPr>
      <w:pict>
        <v:rect id="_x0000_s2053" style="position:absolute;left:0;text-align:left;margin-left:56.6pt;margin-top:13.5pt;width:75pt;height:75pt;z-index:-251651072;mso-position-horizontal-relative:page" o:allowincell="f" filled="f" stroked="f">
          <v:textbox inset="0,0,0,0">
            <w:txbxContent>
              <w:p w:rsidR="000228F2" w:rsidRDefault="007A39F5" w:rsidP="000228F2">
                <w:pPr>
                  <w:widowControl/>
                  <w:spacing w:line="1500" w:lineRule="exact"/>
                </w:pPr>
                <w:r>
                  <w:rPr>
                    <w:noProof/>
                    <w:sz w:val="20"/>
                    <w:szCs w:val="20"/>
                  </w:rPr>
                  <w:drawing>
                    <wp:inline distT="0" distB="0" distL="0" distR="0">
                      <wp:extent cx="949960" cy="949960"/>
                      <wp:effectExtent l="19050" t="0" r="2540" b="0"/>
                      <wp:docPr id="5" name="Рисунок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Рисунок 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949960" cy="9499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:rsidR="000228F2" w:rsidRDefault="000228F2" w:rsidP="000228F2"/>
            </w:txbxContent>
          </v:textbox>
          <w10:wrap anchorx="page"/>
        </v:rect>
      </w:pict>
    </w:r>
    <w:r w:rsidR="000228F2" w:rsidRPr="008E1D6B">
      <w:rPr>
        <w:rFonts w:ascii="Calibri" w:hAnsi="Calibri" w:cs="Calibri"/>
        <w:sz w:val="22"/>
        <w:szCs w:val="22"/>
      </w:rPr>
      <w:t>О</w:t>
    </w:r>
    <w:r w:rsidR="000228F2" w:rsidRPr="008E1D6B">
      <w:rPr>
        <w:sz w:val="17"/>
        <w:szCs w:val="17"/>
      </w:rPr>
      <w:t>бщество с</w:t>
    </w:r>
    <w:r w:rsidR="000228F2" w:rsidRPr="008E1D6B">
      <w:rPr>
        <w:spacing w:val="3"/>
        <w:sz w:val="17"/>
        <w:szCs w:val="17"/>
      </w:rPr>
      <w:t xml:space="preserve"> </w:t>
    </w:r>
    <w:r w:rsidR="000228F2" w:rsidRPr="008E1D6B">
      <w:rPr>
        <w:sz w:val="17"/>
        <w:szCs w:val="17"/>
      </w:rPr>
      <w:t>ограниченной</w:t>
    </w:r>
    <w:r w:rsidR="000228F2" w:rsidRPr="008E1D6B">
      <w:rPr>
        <w:spacing w:val="3"/>
        <w:sz w:val="17"/>
        <w:szCs w:val="17"/>
      </w:rPr>
      <w:t xml:space="preserve"> </w:t>
    </w:r>
    <w:r w:rsidR="000228F2" w:rsidRPr="008E1D6B">
      <w:rPr>
        <w:sz w:val="17"/>
        <w:szCs w:val="17"/>
      </w:rPr>
      <w:t>ответственностью</w:t>
    </w:r>
  </w:p>
  <w:p w:rsidR="000228F2" w:rsidRPr="008E1D6B" w:rsidRDefault="000228F2" w:rsidP="000228F2">
    <w:pPr>
      <w:pStyle w:val="a3"/>
      <w:kinsoku w:val="0"/>
      <w:overflowPunct w:val="0"/>
      <w:spacing w:line="193" w:lineRule="exact"/>
      <w:ind w:left="2892" w:firstLine="0"/>
      <w:rPr>
        <w:sz w:val="17"/>
        <w:szCs w:val="17"/>
      </w:rPr>
    </w:pPr>
    <w:r w:rsidRPr="008E1D6B">
      <w:rPr>
        <w:sz w:val="17"/>
        <w:szCs w:val="17"/>
      </w:rPr>
      <w:t>“Научно-производственная</w:t>
    </w:r>
    <w:r w:rsidRPr="008E1D6B">
      <w:rPr>
        <w:spacing w:val="3"/>
        <w:sz w:val="17"/>
        <w:szCs w:val="17"/>
      </w:rPr>
      <w:t xml:space="preserve"> </w:t>
    </w:r>
    <w:r w:rsidRPr="008E1D6B">
      <w:rPr>
        <w:sz w:val="17"/>
        <w:szCs w:val="17"/>
      </w:rPr>
      <w:t>компания</w:t>
    </w:r>
  </w:p>
  <w:p w:rsidR="000228F2" w:rsidRPr="008E1D6B" w:rsidRDefault="000228F2" w:rsidP="000228F2">
    <w:pPr>
      <w:pStyle w:val="a3"/>
      <w:kinsoku w:val="0"/>
      <w:overflowPunct w:val="0"/>
      <w:spacing w:before="8"/>
      <w:ind w:left="2892" w:firstLine="0"/>
      <w:rPr>
        <w:sz w:val="26"/>
        <w:szCs w:val="26"/>
      </w:rPr>
    </w:pPr>
    <w:r w:rsidRPr="008E1D6B">
      <w:rPr>
        <w:b/>
        <w:bCs/>
        <w:spacing w:val="4"/>
        <w:position w:val="10"/>
        <w:sz w:val="26"/>
        <w:szCs w:val="26"/>
      </w:rPr>
      <w:t>“</w:t>
    </w:r>
    <w:r w:rsidRPr="008E1D6B">
      <w:rPr>
        <w:b/>
        <w:bCs/>
        <w:spacing w:val="4"/>
        <w:sz w:val="38"/>
        <w:szCs w:val="38"/>
      </w:rPr>
      <w:t>Бюро</w:t>
    </w:r>
    <w:r w:rsidRPr="008E1D6B">
      <w:rPr>
        <w:b/>
        <w:bCs/>
        <w:spacing w:val="2"/>
        <w:sz w:val="38"/>
        <w:szCs w:val="38"/>
      </w:rPr>
      <w:t xml:space="preserve"> </w:t>
    </w:r>
    <w:r w:rsidRPr="008E1D6B">
      <w:rPr>
        <w:b/>
        <w:bCs/>
        <w:spacing w:val="6"/>
        <w:sz w:val="38"/>
        <w:szCs w:val="38"/>
      </w:rPr>
      <w:t xml:space="preserve">Кадастра </w:t>
    </w:r>
    <w:r w:rsidRPr="008E1D6B">
      <w:rPr>
        <w:b/>
        <w:bCs/>
        <w:spacing w:val="7"/>
        <w:sz w:val="38"/>
        <w:szCs w:val="38"/>
      </w:rPr>
      <w:t>Таганрога</w:t>
    </w:r>
    <w:r w:rsidRPr="008E1D6B">
      <w:rPr>
        <w:b/>
        <w:bCs/>
        <w:spacing w:val="7"/>
        <w:position w:val="10"/>
        <w:sz w:val="26"/>
        <w:szCs w:val="26"/>
      </w:rPr>
      <w:t>”</w:t>
    </w:r>
  </w:p>
  <w:p w:rsidR="000228F2" w:rsidRPr="008E1D6B" w:rsidRDefault="000228F2" w:rsidP="000228F2">
    <w:pPr>
      <w:pStyle w:val="a3"/>
      <w:kinsoku w:val="0"/>
      <w:overflowPunct w:val="0"/>
      <w:spacing w:before="32" w:line="195" w:lineRule="exact"/>
      <w:ind w:left="2892" w:firstLine="0"/>
      <w:rPr>
        <w:spacing w:val="-1"/>
        <w:sz w:val="17"/>
        <w:szCs w:val="17"/>
      </w:rPr>
    </w:pPr>
    <w:r w:rsidRPr="008E1D6B">
      <w:rPr>
        <w:sz w:val="17"/>
        <w:szCs w:val="17"/>
      </w:rPr>
      <w:t>Российская</w:t>
    </w:r>
    <w:r w:rsidRPr="008E1D6B">
      <w:rPr>
        <w:spacing w:val="3"/>
        <w:sz w:val="17"/>
        <w:szCs w:val="17"/>
      </w:rPr>
      <w:t xml:space="preserve"> </w:t>
    </w:r>
    <w:r w:rsidRPr="008E1D6B">
      <w:rPr>
        <w:sz w:val="17"/>
        <w:szCs w:val="17"/>
      </w:rPr>
      <w:t>Федерация,</w:t>
    </w:r>
    <w:r w:rsidRPr="008E1D6B">
      <w:rPr>
        <w:spacing w:val="3"/>
        <w:sz w:val="17"/>
        <w:szCs w:val="17"/>
      </w:rPr>
      <w:t xml:space="preserve"> </w:t>
    </w:r>
    <w:r w:rsidRPr="008E1D6B">
      <w:rPr>
        <w:sz w:val="17"/>
        <w:szCs w:val="17"/>
      </w:rPr>
      <w:t>Ростовская</w:t>
    </w:r>
    <w:r w:rsidRPr="008E1D6B">
      <w:rPr>
        <w:spacing w:val="3"/>
        <w:sz w:val="17"/>
        <w:szCs w:val="17"/>
      </w:rPr>
      <w:t xml:space="preserve"> </w:t>
    </w:r>
    <w:r w:rsidRPr="008E1D6B">
      <w:rPr>
        <w:sz w:val="17"/>
        <w:szCs w:val="17"/>
      </w:rPr>
      <w:t>область,</w:t>
    </w:r>
    <w:r w:rsidRPr="008E1D6B">
      <w:rPr>
        <w:spacing w:val="4"/>
        <w:sz w:val="17"/>
        <w:szCs w:val="17"/>
      </w:rPr>
      <w:t xml:space="preserve"> </w:t>
    </w:r>
    <w:r w:rsidRPr="008E1D6B">
      <w:rPr>
        <w:sz w:val="17"/>
        <w:szCs w:val="17"/>
      </w:rPr>
      <w:t>347922,</w:t>
    </w:r>
    <w:r w:rsidRPr="008E1D6B">
      <w:rPr>
        <w:spacing w:val="8"/>
        <w:sz w:val="17"/>
        <w:szCs w:val="17"/>
      </w:rPr>
      <w:t xml:space="preserve"> </w:t>
    </w:r>
    <w:r w:rsidRPr="008E1D6B">
      <w:rPr>
        <w:spacing w:val="-1"/>
        <w:sz w:val="17"/>
        <w:szCs w:val="17"/>
      </w:rPr>
      <w:t>г.</w:t>
    </w:r>
  </w:p>
  <w:p w:rsidR="000228F2" w:rsidRDefault="000228F2" w:rsidP="000228F2">
    <w:pPr>
      <w:pStyle w:val="a3"/>
      <w:kinsoku w:val="0"/>
      <w:overflowPunct w:val="0"/>
      <w:spacing w:line="195" w:lineRule="exact"/>
      <w:ind w:left="2892" w:firstLine="0"/>
      <w:rPr>
        <w:sz w:val="17"/>
        <w:szCs w:val="17"/>
      </w:rPr>
    </w:pPr>
    <w:r>
      <w:rPr>
        <w:sz w:val="17"/>
        <w:szCs w:val="17"/>
      </w:rPr>
      <w:t>Таганрог,</w:t>
    </w:r>
    <w:r>
      <w:rPr>
        <w:spacing w:val="30"/>
        <w:sz w:val="17"/>
        <w:szCs w:val="17"/>
      </w:rPr>
      <w:t xml:space="preserve"> </w:t>
    </w:r>
    <w:r>
      <w:rPr>
        <w:spacing w:val="-2"/>
        <w:sz w:val="17"/>
        <w:szCs w:val="17"/>
      </w:rPr>
      <w:t>ул.</w:t>
    </w:r>
    <w:r>
      <w:rPr>
        <w:spacing w:val="3"/>
        <w:sz w:val="17"/>
        <w:szCs w:val="17"/>
      </w:rPr>
      <w:t xml:space="preserve"> </w:t>
    </w:r>
    <w:r>
      <w:rPr>
        <w:sz w:val="17"/>
        <w:szCs w:val="17"/>
      </w:rPr>
      <w:t>Петровская,</w:t>
    </w:r>
    <w:r>
      <w:rPr>
        <w:spacing w:val="3"/>
        <w:sz w:val="17"/>
        <w:szCs w:val="17"/>
      </w:rPr>
      <w:t xml:space="preserve"> </w:t>
    </w:r>
    <w:r>
      <w:rPr>
        <w:sz w:val="17"/>
        <w:szCs w:val="17"/>
      </w:rPr>
      <w:t>44,</w:t>
    </w:r>
    <w:r>
      <w:rPr>
        <w:spacing w:val="4"/>
        <w:sz w:val="17"/>
        <w:szCs w:val="17"/>
      </w:rPr>
      <w:t xml:space="preserve"> </w:t>
    </w:r>
    <w:r>
      <w:rPr>
        <w:spacing w:val="-1"/>
        <w:sz w:val="17"/>
        <w:szCs w:val="17"/>
      </w:rPr>
      <w:t>офис</w:t>
    </w:r>
    <w:r>
      <w:rPr>
        <w:sz w:val="17"/>
        <w:szCs w:val="17"/>
      </w:rPr>
      <w:t xml:space="preserve"> </w:t>
    </w:r>
    <w:r>
      <w:rPr>
        <w:spacing w:val="7"/>
        <w:sz w:val="17"/>
        <w:szCs w:val="17"/>
      </w:rPr>
      <w:t xml:space="preserve"> </w:t>
    </w:r>
    <w:r>
      <w:rPr>
        <w:sz w:val="17"/>
        <w:szCs w:val="17"/>
      </w:rPr>
      <w:t>503</w:t>
    </w:r>
  </w:p>
  <w:p w:rsidR="000228F2" w:rsidRDefault="000228F2" w:rsidP="000228F2">
    <w:pPr>
      <w:pStyle w:val="a3"/>
      <w:kinsoku w:val="0"/>
      <w:overflowPunct w:val="0"/>
      <w:spacing w:before="9"/>
      <w:ind w:left="0" w:firstLine="0"/>
      <w:rPr>
        <w:sz w:val="20"/>
        <w:szCs w:val="20"/>
      </w:rPr>
    </w:pPr>
  </w:p>
  <w:p w:rsidR="000228F2" w:rsidRDefault="00AE27C3" w:rsidP="000228F2">
    <w:pPr>
      <w:pStyle w:val="a3"/>
      <w:kinsoku w:val="0"/>
      <w:overflowPunct w:val="0"/>
      <w:spacing w:line="20" w:lineRule="atLeast"/>
      <w:ind w:left="2635" w:firstLine="0"/>
      <w:rPr>
        <w:sz w:val="2"/>
        <w:szCs w:val="2"/>
      </w:rPr>
    </w:pPr>
    <w:r>
      <w:rPr>
        <w:noProof/>
      </w:rPr>
    </w:r>
    <w:r w:rsidR="00DB0B20">
      <w:rPr>
        <w:sz w:val="2"/>
        <w:szCs w:val="2"/>
      </w:rPr>
      <w:pict>
        <v:group id="_x0000_s2054" style="width:383.95pt;height:1pt;mso-position-horizontal-relative:char;mso-position-vertical-relative:line" coordsize="7679,20" o:allowincell="f">
          <v:shape id="_x0000_s2055" style="position:absolute;left:7;top:7;width:7665;height:20;mso-position-horizontal-relative:page;mso-position-vertical-relative:page" coordsize="7665,20" o:allowincell="f" path="m,l7664,e" filled="f" strokeweight=".25153mm">
            <v:path arrowok="t"/>
          </v:shape>
          <w10:anchorlock/>
        </v:group>
      </w:pict>
    </w:r>
  </w:p>
  <w:p w:rsidR="000228F2" w:rsidRPr="000228F2" w:rsidRDefault="000228F2" w:rsidP="000228F2">
    <w:pPr>
      <w:pStyle w:val="a3"/>
      <w:tabs>
        <w:tab w:val="left" w:pos="5137"/>
        <w:tab w:val="left" w:pos="7297"/>
      </w:tabs>
      <w:kinsoku w:val="0"/>
      <w:overflowPunct w:val="0"/>
      <w:spacing w:before="67"/>
      <w:ind w:left="3369" w:firstLine="0"/>
      <w:rPr>
        <w:sz w:val="18"/>
        <w:szCs w:val="18"/>
        <w:lang w:val="en-US"/>
      </w:rPr>
    </w:pPr>
    <w:r>
      <w:rPr>
        <w:spacing w:val="-1"/>
        <w:sz w:val="18"/>
        <w:szCs w:val="18"/>
      </w:rPr>
      <w:t>тел</w:t>
    </w:r>
    <w:r w:rsidRPr="000228F2">
      <w:rPr>
        <w:spacing w:val="-1"/>
        <w:sz w:val="18"/>
        <w:szCs w:val="18"/>
        <w:lang w:val="en-US"/>
      </w:rPr>
      <w:t>.</w:t>
    </w:r>
    <w:r w:rsidRPr="000228F2">
      <w:rPr>
        <w:sz w:val="18"/>
        <w:szCs w:val="18"/>
        <w:lang w:val="en-US"/>
      </w:rPr>
      <w:t xml:space="preserve">  </w:t>
    </w:r>
    <w:r w:rsidRPr="000228F2">
      <w:rPr>
        <w:spacing w:val="25"/>
        <w:sz w:val="18"/>
        <w:szCs w:val="18"/>
        <w:lang w:val="en-US"/>
      </w:rPr>
      <w:t xml:space="preserve"> </w:t>
    </w:r>
    <w:r w:rsidRPr="000228F2">
      <w:rPr>
        <w:spacing w:val="-1"/>
        <w:sz w:val="18"/>
        <w:szCs w:val="18"/>
        <w:lang w:val="en-US"/>
      </w:rPr>
      <w:t>(8634)</w:t>
    </w:r>
    <w:r w:rsidRPr="000228F2">
      <w:rPr>
        <w:spacing w:val="-3"/>
        <w:sz w:val="18"/>
        <w:szCs w:val="18"/>
        <w:lang w:val="en-US"/>
      </w:rPr>
      <w:t xml:space="preserve"> </w:t>
    </w:r>
    <w:r w:rsidRPr="000228F2">
      <w:rPr>
        <w:spacing w:val="-2"/>
        <w:sz w:val="18"/>
        <w:szCs w:val="18"/>
        <w:lang w:val="en-US"/>
      </w:rPr>
      <w:t>315-445</w:t>
    </w:r>
    <w:r w:rsidRPr="000228F2">
      <w:rPr>
        <w:spacing w:val="-2"/>
        <w:sz w:val="18"/>
        <w:szCs w:val="18"/>
        <w:lang w:val="en-US"/>
      </w:rPr>
      <w:tab/>
    </w:r>
    <w:r w:rsidRPr="000228F2">
      <w:rPr>
        <w:spacing w:val="-1"/>
        <w:sz w:val="18"/>
        <w:szCs w:val="18"/>
        <w:lang w:val="en-US"/>
      </w:rPr>
      <w:t>E-mail:</w:t>
    </w:r>
    <w:r w:rsidRPr="000228F2">
      <w:rPr>
        <w:spacing w:val="-16"/>
        <w:sz w:val="18"/>
        <w:szCs w:val="18"/>
        <w:lang w:val="en-US"/>
      </w:rPr>
      <w:t xml:space="preserve"> </w:t>
    </w:r>
    <w:hyperlink r:id="rId2" w:history="1">
      <w:r w:rsidRPr="000228F2">
        <w:rPr>
          <w:rStyle w:val="aa"/>
          <w:spacing w:val="-1"/>
          <w:sz w:val="18"/>
          <w:szCs w:val="18"/>
          <w:lang w:val="en-US"/>
        </w:rPr>
        <w:t>info@cbt.ru</w:t>
      </w:r>
    </w:hyperlink>
    <w:r w:rsidRPr="000228F2">
      <w:rPr>
        <w:spacing w:val="-1"/>
        <w:sz w:val="18"/>
        <w:szCs w:val="18"/>
        <w:lang w:val="en-US"/>
      </w:rPr>
      <w:tab/>
    </w:r>
    <w:r>
      <w:rPr>
        <w:spacing w:val="-2"/>
        <w:sz w:val="18"/>
        <w:szCs w:val="18"/>
      </w:rPr>
      <w:t>ОКПО</w:t>
    </w:r>
    <w:r w:rsidRPr="000228F2">
      <w:rPr>
        <w:spacing w:val="-1"/>
        <w:sz w:val="18"/>
        <w:szCs w:val="18"/>
        <w:lang w:val="en-US"/>
      </w:rPr>
      <w:t xml:space="preserve"> </w:t>
    </w:r>
    <w:r w:rsidRPr="000228F2">
      <w:rPr>
        <w:spacing w:val="-2"/>
        <w:sz w:val="18"/>
        <w:szCs w:val="18"/>
        <w:lang w:val="en-US"/>
      </w:rPr>
      <w:t>27177005,</w:t>
    </w:r>
    <w:r w:rsidRPr="000228F2">
      <w:rPr>
        <w:sz w:val="18"/>
        <w:szCs w:val="18"/>
        <w:lang w:val="en-US"/>
      </w:rPr>
      <w:t xml:space="preserve"> </w:t>
    </w:r>
    <w:r>
      <w:rPr>
        <w:spacing w:val="-2"/>
        <w:sz w:val="18"/>
        <w:szCs w:val="18"/>
      </w:rPr>
      <w:t>ОГРН</w:t>
    </w:r>
    <w:r w:rsidRPr="000228F2">
      <w:rPr>
        <w:spacing w:val="-5"/>
        <w:sz w:val="18"/>
        <w:szCs w:val="18"/>
        <w:lang w:val="en-US"/>
      </w:rPr>
      <w:t xml:space="preserve"> </w:t>
    </w:r>
    <w:r w:rsidRPr="000228F2">
      <w:rPr>
        <w:spacing w:val="-2"/>
        <w:sz w:val="18"/>
        <w:szCs w:val="18"/>
        <w:lang w:val="en-US"/>
      </w:rPr>
      <w:t>1026102578127</w:t>
    </w:r>
  </w:p>
  <w:p w:rsidR="000228F2" w:rsidRPr="000228F2" w:rsidRDefault="000228F2" w:rsidP="000228F2">
    <w:pPr>
      <w:pStyle w:val="a3"/>
      <w:tabs>
        <w:tab w:val="left" w:pos="5369"/>
        <w:tab w:val="left" w:pos="7529"/>
      </w:tabs>
      <w:kinsoku w:val="0"/>
      <w:overflowPunct w:val="0"/>
      <w:spacing w:before="63"/>
      <w:ind w:left="3318" w:firstLine="0"/>
      <w:rPr>
        <w:sz w:val="18"/>
        <w:szCs w:val="18"/>
      </w:rPr>
    </w:pPr>
    <w:r w:rsidRPr="008E1D6B">
      <w:rPr>
        <w:spacing w:val="-2"/>
        <w:sz w:val="18"/>
        <w:szCs w:val="18"/>
      </w:rPr>
      <w:t>факс</w:t>
    </w:r>
    <w:r w:rsidRPr="008E1D6B">
      <w:rPr>
        <w:spacing w:val="45"/>
        <w:sz w:val="18"/>
        <w:szCs w:val="18"/>
      </w:rPr>
      <w:t xml:space="preserve"> </w:t>
    </w:r>
    <w:r w:rsidRPr="008E1D6B">
      <w:rPr>
        <w:spacing w:val="-1"/>
        <w:sz w:val="18"/>
        <w:szCs w:val="18"/>
      </w:rPr>
      <w:t>(8634)</w:t>
    </w:r>
    <w:r w:rsidRPr="008E1D6B">
      <w:rPr>
        <w:spacing w:val="-3"/>
        <w:sz w:val="18"/>
        <w:szCs w:val="18"/>
      </w:rPr>
      <w:t xml:space="preserve"> </w:t>
    </w:r>
    <w:r w:rsidRPr="008E1D6B">
      <w:rPr>
        <w:spacing w:val="-2"/>
        <w:sz w:val="18"/>
        <w:szCs w:val="18"/>
      </w:rPr>
      <w:t>315-445</w:t>
    </w:r>
    <w:r w:rsidRPr="008E1D6B">
      <w:rPr>
        <w:spacing w:val="-2"/>
        <w:sz w:val="18"/>
        <w:szCs w:val="18"/>
      </w:rPr>
      <w:tab/>
    </w:r>
    <w:hyperlink r:id="rId3" w:history="1">
      <w:r>
        <w:rPr>
          <w:rStyle w:val="aa"/>
          <w:spacing w:val="-2"/>
          <w:w w:val="95"/>
          <w:sz w:val="18"/>
          <w:szCs w:val="18"/>
        </w:rPr>
        <w:t>http</w:t>
      </w:r>
      <w:r w:rsidRPr="008E1D6B">
        <w:rPr>
          <w:rStyle w:val="aa"/>
          <w:spacing w:val="-2"/>
          <w:w w:val="95"/>
          <w:sz w:val="18"/>
          <w:szCs w:val="18"/>
        </w:rPr>
        <w:t>://</w:t>
      </w:r>
      <w:r>
        <w:rPr>
          <w:rStyle w:val="aa"/>
          <w:spacing w:val="-2"/>
          <w:w w:val="95"/>
          <w:sz w:val="18"/>
          <w:szCs w:val="18"/>
        </w:rPr>
        <w:t>www</w:t>
      </w:r>
      <w:r w:rsidRPr="008E1D6B">
        <w:rPr>
          <w:rStyle w:val="aa"/>
          <w:spacing w:val="-2"/>
          <w:w w:val="95"/>
          <w:sz w:val="18"/>
          <w:szCs w:val="18"/>
        </w:rPr>
        <w:t>.</w:t>
      </w:r>
      <w:r>
        <w:rPr>
          <w:rStyle w:val="aa"/>
          <w:spacing w:val="-2"/>
          <w:w w:val="95"/>
          <w:sz w:val="18"/>
          <w:szCs w:val="18"/>
        </w:rPr>
        <w:t>cbt</w:t>
      </w:r>
      <w:r w:rsidRPr="008E1D6B">
        <w:rPr>
          <w:rStyle w:val="aa"/>
          <w:spacing w:val="-2"/>
          <w:w w:val="95"/>
          <w:sz w:val="18"/>
          <w:szCs w:val="18"/>
        </w:rPr>
        <w:t>.</w:t>
      </w:r>
      <w:r>
        <w:rPr>
          <w:rStyle w:val="aa"/>
          <w:spacing w:val="-2"/>
          <w:w w:val="95"/>
          <w:sz w:val="18"/>
          <w:szCs w:val="18"/>
        </w:rPr>
        <w:t>ru</w:t>
      </w:r>
    </w:hyperlink>
    <w:r w:rsidRPr="008E1D6B">
      <w:rPr>
        <w:spacing w:val="-2"/>
        <w:w w:val="95"/>
        <w:sz w:val="18"/>
        <w:szCs w:val="18"/>
      </w:rPr>
      <w:tab/>
    </w:r>
    <w:r w:rsidRPr="008E1D6B">
      <w:rPr>
        <w:spacing w:val="-2"/>
        <w:sz w:val="18"/>
        <w:szCs w:val="18"/>
      </w:rPr>
      <w:t xml:space="preserve">ИНН </w:t>
    </w:r>
    <w:r w:rsidRPr="008E1D6B">
      <w:rPr>
        <w:sz w:val="18"/>
        <w:szCs w:val="18"/>
      </w:rPr>
      <w:t>/</w:t>
    </w:r>
    <w:r w:rsidRPr="008E1D6B">
      <w:rPr>
        <w:spacing w:val="1"/>
        <w:sz w:val="18"/>
        <w:szCs w:val="18"/>
      </w:rPr>
      <w:t xml:space="preserve"> </w:t>
    </w:r>
    <w:r w:rsidRPr="008E1D6B">
      <w:rPr>
        <w:spacing w:val="-2"/>
        <w:sz w:val="18"/>
        <w:szCs w:val="18"/>
      </w:rPr>
      <w:t>КПП</w:t>
    </w:r>
    <w:r w:rsidRPr="008E1D6B">
      <w:rPr>
        <w:spacing w:val="-1"/>
        <w:sz w:val="18"/>
        <w:szCs w:val="18"/>
      </w:rPr>
      <w:t xml:space="preserve"> </w:t>
    </w:r>
    <w:r w:rsidRPr="008E1D6B">
      <w:rPr>
        <w:spacing w:val="-2"/>
        <w:sz w:val="18"/>
        <w:szCs w:val="18"/>
      </w:rPr>
      <w:t>6154020008</w:t>
    </w:r>
    <w:r w:rsidRPr="008E1D6B">
      <w:rPr>
        <w:sz w:val="18"/>
        <w:szCs w:val="18"/>
      </w:rPr>
      <w:t xml:space="preserve"> /</w:t>
    </w:r>
    <w:r w:rsidRPr="008E1D6B">
      <w:rPr>
        <w:spacing w:val="-2"/>
        <w:sz w:val="18"/>
        <w:szCs w:val="18"/>
      </w:rPr>
      <w:t xml:space="preserve"> 615401001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left="382" w:hanging="281"/>
      </w:pPr>
      <w:rPr>
        <w:rFonts w:ascii="Times New Roman" w:hAnsi="Times New Roman" w:cs="Times New Roman"/>
        <w:b w:val="0"/>
        <w:bCs w:val="0"/>
        <w:spacing w:val="1"/>
        <w:sz w:val="28"/>
        <w:szCs w:val="28"/>
      </w:rPr>
    </w:lvl>
    <w:lvl w:ilvl="1">
      <w:start w:val="1"/>
      <w:numFmt w:val="decimal"/>
      <w:lvlText w:val="%1.%2."/>
      <w:lvlJc w:val="left"/>
      <w:pPr>
        <w:ind w:left="663" w:hanging="562"/>
      </w:pPr>
      <w:rPr>
        <w:rFonts w:ascii="Times New Roman" w:hAnsi="Times New Roman" w:cs="Times New Roman"/>
        <w:b w:val="0"/>
        <w:bCs w:val="0"/>
        <w:i/>
        <w:iCs/>
        <w:spacing w:val="1"/>
        <w:sz w:val="28"/>
        <w:szCs w:val="28"/>
      </w:rPr>
    </w:lvl>
    <w:lvl w:ilvl="2">
      <w:numFmt w:val="bullet"/>
      <w:lvlText w:val="•"/>
      <w:lvlJc w:val="left"/>
      <w:pPr>
        <w:ind w:left="1652" w:hanging="562"/>
      </w:pPr>
    </w:lvl>
    <w:lvl w:ilvl="3">
      <w:numFmt w:val="bullet"/>
      <w:lvlText w:val="•"/>
      <w:lvlJc w:val="left"/>
      <w:pPr>
        <w:ind w:left="2641" w:hanging="562"/>
      </w:pPr>
    </w:lvl>
    <w:lvl w:ilvl="4">
      <w:numFmt w:val="bullet"/>
      <w:lvlText w:val="•"/>
      <w:lvlJc w:val="left"/>
      <w:pPr>
        <w:ind w:left="3631" w:hanging="562"/>
      </w:pPr>
    </w:lvl>
    <w:lvl w:ilvl="5">
      <w:numFmt w:val="bullet"/>
      <w:lvlText w:val="•"/>
      <w:lvlJc w:val="left"/>
      <w:pPr>
        <w:ind w:left="4620" w:hanging="562"/>
      </w:pPr>
    </w:lvl>
    <w:lvl w:ilvl="6">
      <w:numFmt w:val="bullet"/>
      <w:lvlText w:val="•"/>
      <w:lvlJc w:val="left"/>
      <w:pPr>
        <w:ind w:left="5609" w:hanging="562"/>
      </w:pPr>
    </w:lvl>
    <w:lvl w:ilvl="7">
      <w:numFmt w:val="bullet"/>
      <w:lvlText w:val="•"/>
      <w:lvlJc w:val="left"/>
      <w:pPr>
        <w:ind w:left="6598" w:hanging="562"/>
      </w:pPr>
    </w:lvl>
    <w:lvl w:ilvl="8">
      <w:numFmt w:val="bullet"/>
      <w:lvlText w:val="•"/>
      <w:lvlJc w:val="left"/>
      <w:pPr>
        <w:ind w:left="7587" w:hanging="562"/>
      </w:pPr>
    </w:lvl>
  </w:abstractNum>
  <w:abstractNum w:abstractNumId="1">
    <w:nsid w:val="00000403"/>
    <w:multiLevelType w:val="multilevel"/>
    <w:tmpl w:val="00000886"/>
    <w:lvl w:ilvl="0">
      <w:start w:val="2"/>
      <w:numFmt w:val="decimal"/>
      <w:lvlText w:val="%1."/>
      <w:lvlJc w:val="left"/>
      <w:pPr>
        <w:ind w:left="452" w:hanging="351"/>
      </w:pPr>
      <w:rPr>
        <w:rFonts w:ascii="Times New Roman" w:hAnsi="Times New Roman" w:cs="Times New Roman"/>
        <w:b w:val="0"/>
        <w:bCs w:val="0"/>
        <w:i/>
        <w:iCs/>
        <w:spacing w:val="1"/>
        <w:sz w:val="28"/>
        <w:szCs w:val="28"/>
      </w:rPr>
    </w:lvl>
    <w:lvl w:ilvl="1">
      <w:start w:val="1"/>
      <w:numFmt w:val="decimal"/>
      <w:lvlText w:val="%2)"/>
      <w:lvlJc w:val="left"/>
      <w:pPr>
        <w:ind w:left="1169" w:hanging="360"/>
      </w:pPr>
      <w:rPr>
        <w:rFonts w:ascii="Times New Roman" w:hAnsi="Times New Roman" w:cs="Times New Roman"/>
        <w:b w:val="0"/>
        <w:bCs w:val="0"/>
        <w:spacing w:val="1"/>
        <w:sz w:val="28"/>
        <w:szCs w:val="28"/>
      </w:rPr>
    </w:lvl>
    <w:lvl w:ilvl="2">
      <w:numFmt w:val="bullet"/>
      <w:lvlText w:val="•"/>
      <w:lvlJc w:val="left"/>
      <w:pPr>
        <w:ind w:left="2102" w:hanging="360"/>
      </w:pPr>
    </w:lvl>
    <w:lvl w:ilvl="3">
      <w:numFmt w:val="bullet"/>
      <w:lvlText w:val="•"/>
      <w:lvlJc w:val="left"/>
      <w:pPr>
        <w:ind w:left="3035" w:hanging="360"/>
      </w:pPr>
    </w:lvl>
    <w:lvl w:ilvl="4">
      <w:numFmt w:val="bullet"/>
      <w:lvlText w:val="•"/>
      <w:lvlJc w:val="left"/>
      <w:pPr>
        <w:ind w:left="3968" w:hanging="360"/>
      </w:pPr>
    </w:lvl>
    <w:lvl w:ilvl="5">
      <w:numFmt w:val="bullet"/>
      <w:lvlText w:val="•"/>
      <w:lvlJc w:val="left"/>
      <w:pPr>
        <w:ind w:left="4901" w:hanging="360"/>
      </w:pPr>
    </w:lvl>
    <w:lvl w:ilvl="6">
      <w:numFmt w:val="bullet"/>
      <w:lvlText w:val="•"/>
      <w:lvlJc w:val="left"/>
      <w:pPr>
        <w:ind w:left="5834" w:hanging="360"/>
      </w:pPr>
    </w:lvl>
    <w:lvl w:ilvl="7">
      <w:numFmt w:val="bullet"/>
      <w:lvlText w:val="•"/>
      <w:lvlJc w:val="left"/>
      <w:pPr>
        <w:ind w:left="6767" w:hanging="360"/>
      </w:pPr>
    </w:lvl>
    <w:lvl w:ilvl="8">
      <w:numFmt w:val="bullet"/>
      <w:lvlText w:val="•"/>
      <w:lvlJc w:val="left"/>
      <w:pPr>
        <w:ind w:left="7700" w:hanging="360"/>
      </w:pPr>
    </w:lvl>
  </w:abstractNum>
  <w:abstractNum w:abstractNumId="2">
    <w:nsid w:val="00000404"/>
    <w:multiLevelType w:val="multilevel"/>
    <w:tmpl w:val="00000887"/>
    <w:lvl w:ilvl="0">
      <w:start w:val="1"/>
      <w:numFmt w:val="decimal"/>
      <w:lvlText w:val="%1."/>
      <w:lvlJc w:val="left"/>
      <w:pPr>
        <w:ind w:left="100" w:hanging="281"/>
      </w:pPr>
      <w:rPr>
        <w:rFonts w:ascii="Times New Roman" w:hAnsi="Times New Roman" w:cs="Times New Roman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  <w:pPr>
        <w:ind w:left="1046" w:hanging="281"/>
      </w:pPr>
    </w:lvl>
    <w:lvl w:ilvl="2">
      <w:numFmt w:val="bullet"/>
      <w:lvlText w:val="•"/>
      <w:lvlJc w:val="left"/>
      <w:pPr>
        <w:ind w:left="1993" w:hanging="281"/>
      </w:pPr>
    </w:lvl>
    <w:lvl w:ilvl="3">
      <w:numFmt w:val="bullet"/>
      <w:lvlText w:val="•"/>
      <w:lvlJc w:val="left"/>
      <w:pPr>
        <w:ind w:left="2940" w:hanging="281"/>
      </w:pPr>
    </w:lvl>
    <w:lvl w:ilvl="4">
      <w:numFmt w:val="bullet"/>
      <w:lvlText w:val="•"/>
      <w:lvlJc w:val="left"/>
      <w:pPr>
        <w:ind w:left="3886" w:hanging="281"/>
      </w:pPr>
    </w:lvl>
    <w:lvl w:ilvl="5">
      <w:numFmt w:val="bullet"/>
      <w:lvlText w:val="•"/>
      <w:lvlJc w:val="left"/>
      <w:pPr>
        <w:ind w:left="4833" w:hanging="281"/>
      </w:pPr>
    </w:lvl>
    <w:lvl w:ilvl="6">
      <w:numFmt w:val="bullet"/>
      <w:lvlText w:val="•"/>
      <w:lvlJc w:val="left"/>
      <w:pPr>
        <w:ind w:left="5779" w:hanging="281"/>
      </w:pPr>
    </w:lvl>
    <w:lvl w:ilvl="7">
      <w:numFmt w:val="bullet"/>
      <w:lvlText w:val="•"/>
      <w:lvlJc w:val="left"/>
      <w:pPr>
        <w:ind w:left="6726" w:hanging="281"/>
      </w:pPr>
    </w:lvl>
    <w:lvl w:ilvl="8">
      <w:numFmt w:val="bullet"/>
      <w:lvlText w:val="•"/>
      <w:lvlJc w:val="left"/>
      <w:pPr>
        <w:ind w:left="7673" w:hanging="281"/>
      </w:pPr>
    </w:lvl>
  </w:abstractNum>
  <w:abstractNum w:abstractNumId="3">
    <w:nsid w:val="00000405"/>
    <w:multiLevelType w:val="multilevel"/>
    <w:tmpl w:val="00000888"/>
    <w:lvl w:ilvl="0">
      <w:numFmt w:val="bullet"/>
      <w:lvlText w:val=""/>
      <w:lvlJc w:val="left"/>
      <w:pPr>
        <w:ind w:left="460" w:hanging="361"/>
      </w:pPr>
      <w:rPr>
        <w:rFonts w:ascii="Symbol" w:hAnsi="Symbol"/>
        <w:b w:val="0"/>
        <w:sz w:val="28"/>
      </w:rPr>
    </w:lvl>
    <w:lvl w:ilvl="1">
      <w:numFmt w:val="bullet"/>
      <w:lvlText w:val=""/>
      <w:lvlJc w:val="left"/>
      <w:pPr>
        <w:ind w:left="702" w:hanging="360"/>
      </w:pPr>
      <w:rPr>
        <w:rFonts w:ascii="Symbol" w:hAnsi="Symbol"/>
        <w:b w:val="0"/>
        <w:sz w:val="28"/>
      </w:rPr>
    </w:lvl>
    <w:lvl w:ilvl="2">
      <w:numFmt w:val="bullet"/>
      <w:lvlText w:val="•"/>
      <w:lvlJc w:val="left"/>
      <w:pPr>
        <w:ind w:left="702" w:hanging="360"/>
      </w:pPr>
    </w:lvl>
    <w:lvl w:ilvl="3">
      <w:numFmt w:val="bullet"/>
      <w:lvlText w:val="•"/>
      <w:lvlJc w:val="left"/>
      <w:pPr>
        <w:ind w:left="1810" w:hanging="360"/>
      </w:pPr>
    </w:lvl>
    <w:lvl w:ilvl="4">
      <w:numFmt w:val="bullet"/>
      <w:lvlText w:val="•"/>
      <w:lvlJc w:val="left"/>
      <w:pPr>
        <w:ind w:left="2918" w:hanging="360"/>
      </w:pPr>
    </w:lvl>
    <w:lvl w:ilvl="5">
      <w:numFmt w:val="bullet"/>
      <w:lvlText w:val="•"/>
      <w:lvlJc w:val="left"/>
      <w:pPr>
        <w:ind w:left="4026" w:hanging="360"/>
      </w:pPr>
    </w:lvl>
    <w:lvl w:ilvl="6">
      <w:numFmt w:val="bullet"/>
      <w:lvlText w:val="•"/>
      <w:lvlJc w:val="left"/>
      <w:pPr>
        <w:ind w:left="5134" w:hanging="360"/>
      </w:pPr>
    </w:lvl>
    <w:lvl w:ilvl="7">
      <w:numFmt w:val="bullet"/>
      <w:lvlText w:val="•"/>
      <w:lvlJc w:val="left"/>
      <w:pPr>
        <w:ind w:left="6242" w:hanging="360"/>
      </w:pPr>
    </w:lvl>
    <w:lvl w:ilvl="8">
      <w:numFmt w:val="bullet"/>
      <w:lvlText w:val="•"/>
      <w:lvlJc w:val="left"/>
      <w:pPr>
        <w:ind w:left="7350" w:hanging="360"/>
      </w:pPr>
    </w:lvl>
  </w:abstractNum>
  <w:abstractNum w:abstractNumId="4">
    <w:nsid w:val="00000406"/>
    <w:multiLevelType w:val="multilevel"/>
    <w:tmpl w:val="00000889"/>
    <w:lvl w:ilvl="0">
      <w:start w:val="1"/>
      <w:numFmt w:val="decimal"/>
      <w:lvlText w:val="%1)"/>
      <w:lvlJc w:val="left"/>
      <w:pPr>
        <w:ind w:left="101" w:hanging="351"/>
      </w:pPr>
      <w:rPr>
        <w:rFonts w:ascii="Times New Roman" w:hAnsi="Times New Roman" w:cs="Times New Roman"/>
        <w:b w:val="0"/>
        <w:bCs w:val="0"/>
        <w:spacing w:val="1"/>
        <w:sz w:val="28"/>
        <w:szCs w:val="28"/>
      </w:rPr>
    </w:lvl>
    <w:lvl w:ilvl="1">
      <w:numFmt w:val="bullet"/>
      <w:lvlText w:val="-"/>
      <w:lvlJc w:val="left"/>
      <w:pPr>
        <w:ind w:left="101" w:hanging="327"/>
      </w:pPr>
      <w:rPr>
        <w:rFonts w:ascii="Times New Roman" w:hAnsi="Times New Roman"/>
        <w:b w:val="0"/>
        <w:sz w:val="28"/>
      </w:rPr>
    </w:lvl>
    <w:lvl w:ilvl="2">
      <w:numFmt w:val="bullet"/>
      <w:lvlText w:val="•"/>
      <w:lvlJc w:val="left"/>
      <w:pPr>
        <w:ind w:left="1153" w:hanging="327"/>
      </w:pPr>
    </w:lvl>
    <w:lvl w:ilvl="3">
      <w:numFmt w:val="bullet"/>
      <w:lvlText w:val="•"/>
      <w:lvlJc w:val="left"/>
      <w:pPr>
        <w:ind w:left="2205" w:hanging="327"/>
      </w:pPr>
    </w:lvl>
    <w:lvl w:ilvl="4">
      <w:numFmt w:val="bullet"/>
      <w:lvlText w:val="•"/>
      <w:lvlJc w:val="left"/>
      <w:pPr>
        <w:ind w:left="3256" w:hanging="327"/>
      </w:pPr>
    </w:lvl>
    <w:lvl w:ilvl="5">
      <w:numFmt w:val="bullet"/>
      <w:lvlText w:val="•"/>
      <w:lvlJc w:val="left"/>
      <w:pPr>
        <w:ind w:left="4308" w:hanging="327"/>
      </w:pPr>
    </w:lvl>
    <w:lvl w:ilvl="6">
      <w:numFmt w:val="bullet"/>
      <w:lvlText w:val="•"/>
      <w:lvlJc w:val="left"/>
      <w:pPr>
        <w:ind w:left="5359" w:hanging="327"/>
      </w:pPr>
    </w:lvl>
    <w:lvl w:ilvl="7">
      <w:numFmt w:val="bullet"/>
      <w:lvlText w:val="•"/>
      <w:lvlJc w:val="left"/>
      <w:pPr>
        <w:ind w:left="6411" w:hanging="327"/>
      </w:pPr>
    </w:lvl>
    <w:lvl w:ilvl="8">
      <w:numFmt w:val="bullet"/>
      <w:lvlText w:val="•"/>
      <w:lvlJc w:val="left"/>
      <w:pPr>
        <w:ind w:left="7463" w:hanging="327"/>
      </w:pPr>
    </w:lvl>
  </w:abstractNum>
  <w:abstractNum w:abstractNumId="5">
    <w:nsid w:val="00000407"/>
    <w:multiLevelType w:val="multilevel"/>
    <w:tmpl w:val="0000088A"/>
    <w:lvl w:ilvl="0">
      <w:start w:val="1"/>
      <w:numFmt w:val="decimal"/>
      <w:lvlText w:val="%1."/>
      <w:lvlJc w:val="left"/>
      <w:pPr>
        <w:ind w:left="879" w:hanging="212"/>
      </w:pPr>
      <w:rPr>
        <w:rFonts w:cs="Times New Roman"/>
        <w:spacing w:val="1"/>
        <w:u w:val="single"/>
      </w:rPr>
    </w:lvl>
    <w:lvl w:ilvl="1">
      <w:start w:val="1"/>
      <w:numFmt w:val="decimal"/>
      <w:lvlText w:val="%1.%2."/>
      <w:lvlJc w:val="left"/>
      <w:pPr>
        <w:ind w:left="1371" w:hanging="562"/>
      </w:pPr>
      <w:rPr>
        <w:rFonts w:ascii="Times New Roman" w:hAnsi="Times New Roman" w:cs="Times New Roman"/>
        <w:b w:val="0"/>
        <w:bCs w:val="0"/>
        <w:i/>
        <w:iCs/>
        <w:spacing w:val="1"/>
        <w:sz w:val="28"/>
        <w:szCs w:val="28"/>
      </w:rPr>
    </w:lvl>
    <w:lvl w:ilvl="2">
      <w:numFmt w:val="bullet"/>
      <w:lvlText w:val="•"/>
      <w:lvlJc w:val="left"/>
      <w:pPr>
        <w:ind w:left="2281" w:hanging="562"/>
      </w:pPr>
    </w:lvl>
    <w:lvl w:ilvl="3">
      <w:numFmt w:val="bullet"/>
      <w:lvlText w:val="•"/>
      <w:lvlJc w:val="left"/>
      <w:pPr>
        <w:ind w:left="3192" w:hanging="562"/>
      </w:pPr>
    </w:lvl>
    <w:lvl w:ilvl="4">
      <w:numFmt w:val="bullet"/>
      <w:lvlText w:val="•"/>
      <w:lvlJc w:val="left"/>
      <w:pPr>
        <w:ind w:left="4103" w:hanging="562"/>
      </w:pPr>
    </w:lvl>
    <w:lvl w:ilvl="5">
      <w:numFmt w:val="bullet"/>
      <w:lvlText w:val="•"/>
      <w:lvlJc w:val="left"/>
      <w:pPr>
        <w:ind w:left="5013" w:hanging="562"/>
      </w:pPr>
    </w:lvl>
    <w:lvl w:ilvl="6">
      <w:numFmt w:val="bullet"/>
      <w:lvlText w:val="•"/>
      <w:lvlJc w:val="left"/>
      <w:pPr>
        <w:ind w:left="5924" w:hanging="562"/>
      </w:pPr>
    </w:lvl>
    <w:lvl w:ilvl="7">
      <w:numFmt w:val="bullet"/>
      <w:lvlText w:val="•"/>
      <w:lvlJc w:val="left"/>
      <w:pPr>
        <w:ind w:left="6834" w:hanging="562"/>
      </w:pPr>
    </w:lvl>
    <w:lvl w:ilvl="8">
      <w:numFmt w:val="bullet"/>
      <w:lvlText w:val="•"/>
      <w:lvlJc w:val="left"/>
      <w:pPr>
        <w:ind w:left="7745" w:hanging="562"/>
      </w:pPr>
    </w:lvl>
  </w:abstractNum>
  <w:abstractNum w:abstractNumId="6">
    <w:nsid w:val="00000408"/>
    <w:multiLevelType w:val="multilevel"/>
    <w:tmpl w:val="0000088B"/>
    <w:lvl w:ilvl="0">
      <w:start w:val="1"/>
      <w:numFmt w:val="decimal"/>
      <w:lvlText w:val="%1)"/>
      <w:lvlJc w:val="left"/>
      <w:pPr>
        <w:ind w:left="528" w:hanging="428"/>
      </w:pPr>
      <w:rPr>
        <w:rFonts w:ascii="Times New Roman" w:hAnsi="Times New Roman" w:cs="Times New Roman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  <w:pPr>
        <w:ind w:left="1432" w:hanging="428"/>
      </w:pPr>
    </w:lvl>
    <w:lvl w:ilvl="2">
      <w:numFmt w:val="bullet"/>
      <w:lvlText w:val="•"/>
      <w:lvlJc w:val="left"/>
      <w:pPr>
        <w:ind w:left="2336" w:hanging="428"/>
      </w:pPr>
    </w:lvl>
    <w:lvl w:ilvl="3">
      <w:numFmt w:val="bullet"/>
      <w:lvlText w:val="•"/>
      <w:lvlJc w:val="left"/>
      <w:pPr>
        <w:ind w:left="3239" w:hanging="428"/>
      </w:pPr>
    </w:lvl>
    <w:lvl w:ilvl="4">
      <w:numFmt w:val="bullet"/>
      <w:lvlText w:val="•"/>
      <w:lvlJc w:val="left"/>
      <w:pPr>
        <w:ind w:left="4143" w:hanging="428"/>
      </w:pPr>
    </w:lvl>
    <w:lvl w:ilvl="5">
      <w:numFmt w:val="bullet"/>
      <w:lvlText w:val="•"/>
      <w:lvlJc w:val="left"/>
      <w:pPr>
        <w:ind w:left="5047" w:hanging="428"/>
      </w:pPr>
    </w:lvl>
    <w:lvl w:ilvl="6">
      <w:numFmt w:val="bullet"/>
      <w:lvlText w:val="•"/>
      <w:lvlJc w:val="left"/>
      <w:pPr>
        <w:ind w:left="5951" w:hanging="428"/>
      </w:pPr>
    </w:lvl>
    <w:lvl w:ilvl="7">
      <w:numFmt w:val="bullet"/>
      <w:lvlText w:val="•"/>
      <w:lvlJc w:val="left"/>
      <w:pPr>
        <w:ind w:left="6855" w:hanging="428"/>
      </w:pPr>
    </w:lvl>
    <w:lvl w:ilvl="8">
      <w:numFmt w:val="bullet"/>
      <w:lvlText w:val="•"/>
      <w:lvlJc w:val="left"/>
      <w:pPr>
        <w:ind w:left="7758" w:hanging="428"/>
      </w:p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3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ShadeFormData/>
  <w:characterSpacingControl w:val="doNotCompress"/>
  <w:doNotValidateAgainstSchema/>
  <w:doNotDemarcateInvalidXml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useFELayout/>
  </w:compat>
  <w:rsids>
    <w:rsidRoot w:val="00BE397E"/>
    <w:rsid w:val="000228F2"/>
    <w:rsid w:val="00401FA8"/>
    <w:rsid w:val="00781469"/>
    <w:rsid w:val="007A39F5"/>
    <w:rsid w:val="008E1D6B"/>
    <w:rsid w:val="00AE27C3"/>
    <w:rsid w:val="00BE397E"/>
    <w:rsid w:val="00DB0B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ind w:left="101" w:hanging="427"/>
    </w:pPr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Pr>
      <w:rFonts w:ascii="Times New Roman" w:hAnsi="Times New Roman" w:cs="Times New Roman"/>
      <w:sz w:val="24"/>
      <w:szCs w:val="24"/>
    </w:rPr>
  </w:style>
  <w:style w:type="paragraph" w:customStyle="1" w:styleId="Heading1">
    <w:name w:val="Heading 1"/>
    <w:basedOn w:val="a"/>
    <w:uiPriority w:val="1"/>
    <w:qFormat/>
    <w:pPr>
      <w:spacing w:before="49"/>
      <w:outlineLvl w:val="0"/>
    </w:pPr>
    <w:rPr>
      <w:b/>
      <w:bCs/>
      <w:i/>
      <w:iCs/>
      <w:sz w:val="28"/>
      <w:szCs w:val="28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semiHidden/>
    <w:unhideWhenUsed/>
    <w:rsid w:val="000228F2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locked/>
    <w:rsid w:val="000228F2"/>
    <w:rPr>
      <w:rFonts w:ascii="Times New Roman" w:hAnsi="Times New Roman" w:cs="Times New Roman"/>
      <w:sz w:val="24"/>
      <w:szCs w:val="24"/>
    </w:rPr>
  </w:style>
  <w:style w:type="paragraph" w:styleId="a8">
    <w:name w:val="footer"/>
    <w:basedOn w:val="a"/>
    <w:link w:val="a9"/>
    <w:uiPriority w:val="99"/>
    <w:semiHidden/>
    <w:unhideWhenUsed/>
    <w:rsid w:val="000228F2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locked/>
    <w:rsid w:val="000228F2"/>
    <w:rPr>
      <w:rFonts w:ascii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semiHidden/>
    <w:unhideWhenUsed/>
    <w:rsid w:val="000228F2"/>
    <w:rPr>
      <w:rFonts w:cs="Times New Roman"/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0228F2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0228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oter" Target="footer5.xml"/><Relationship Id="rId34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footer" Target="footer7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2.jpeg"/><Relationship Id="rId32" Type="http://schemas.openxmlformats.org/officeDocument/2006/relationships/image" Target="media/image19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image" Target="media/image2.jpeg"/><Relationship Id="rId19" Type="http://schemas.openxmlformats.org/officeDocument/2006/relationships/footer" Target="footer4.xml"/><Relationship Id="rId31" Type="http://schemas.openxmlformats.org/officeDocument/2006/relationships/footer" Target="footer6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bt.ru/" TargetMode="External"/><Relationship Id="rId2" Type="http://schemas.openxmlformats.org/officeDocument/2006/relationships/hyperlink" Target="mailto:info@cbt.ru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2425</Words>
  <Characters>13826</Characters>
  <Application>Microsoft Office Word</Application>
  <DocSecurity>0</DocSecurity>
  <Lines>115</Lines>
  <Paragraphs>32</Paragraphs>
  <ScaleCrop>false</ScaleCrop>
  <Company/>
  <LinksUpToDate>false</LinksUpToDate>
  <CharactersWithSpaces>16219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lobanova</dc:creator>
  <cp:lastModifiedBy>Рассоха</cp:lastModifiedBy>
  <cp:revision>2</cp:revision>
  <dcterms:created xsi:type="dcterms:W3CDTF">2020-11-17T17:50:00Z</dcterms:created>
  <dcterms:modified xsi:type="dcterms:W3CDTF">2020-11-17T17:50:00Z</dcterms:modified>
</cp:coreProperties>
</file>